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C36" w:rsidRPr="00392CD2" w:rsidRDefault="00A51C36" w:rsidP="00392CD2">
      <w:pPr>
        <w:jc w:val="center"/>
        <w:rPr>
          <w:b/>
          <w:bCs/>
        </w:rPr>
      </w:pPr>
      <w:r w:rsidRPr="00392CD2">
        <w:rPr>
          <w:b/>
          <w:bCs/>
        </w:rPr>
        <w:t>Государственное бюджетное профессиональное</w:t>
      </w:r>
      <w:r w:rsidR="00392CD2">
        <w:rPr>
          <w:b/>
          <w:bCs/>
        </w:rPr>
        <w:t xml:space="preserve"> </w:t>
      </w:r>
      <w:r w:rsidRPr="00392CD2">
        <w:rPr>
          <w:b/>
          <w:bCs/>
        </w:rPr>
        <w:t>образовательное учреждение</w:t>
      </w:r>
    </w:p>
    <w:p w:rsidR="00A51C36" w:rsidRPr="00392CD2" w:rsidRDefault="00A51C36" w:rsidP="00392CD2">
      <w:pPr>
        <w:jc w:val="center"/>
        <w:rPr>
          <w:b/>
          <w:bCs/>
        </w:rPr>
      </w:pPr>
      <w:r w:rsidRPr="00392CD2">
        <w:rPr>
          <w:b/>
          <w:bCs/>
        </w:rPr>
        <w:t>Тверской машиностроительный колледж</w:t>
      </w:r>
    </w:p>
    <w:p w:rsidR="00C61D05" w:rsidRPr="00392CD2" w:rsidRDefault="00A51C36" w:rsidP="00392CD2">
      <w:pPr>
        <w:spacing w:before="200" w:line="220" w:lineRule="auto"/>
        <w:ind w:right="600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A51C36" w:rsidRPr="00392CD2" w:rsidRDefault="00A51C36" w:rsidP="00392CD2">
      <w:pPr>
        <w:autoSpaceDE w:val="0"/>
        <w:autoSpaceDN w:val="0"/>
        <w:adjustRightInd w:val="0"/>
        <w:jc w:val="center"/>
        <w:rPr>
          <w:b/>
          <w:u w:val="single"/>
        </w:rPr>
      </w:pPr>
      <w:r w:rsidRPr="00392CD2">
        <w:rPr>
          <w:b/>
          <w:u w:val="single"/>
        </w:rPr>
        <w:t>Производственная</w:t>
      </w:r>
    </w:p>
    <w:p w:rsidR="00A51C36" w:rsidRDefault="00A51C36" w:rsidP="00A51C3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Вид практики (учебная, технологическая или преддипломная)</w:t>
      </w:r>
    </w:p>
    <w:p w:rsidR="00C61D05" w:rsidRDefault="00C61D05" w:rsidP="00A51C36">
      <w:pPr>
        <w:rPr>
          <w:b/>
        </w:rPr>
      </w:pPr>
    </w:p>
    <w:p w:rsidR="00A51C36" w:rsidRPr="00392CD2" w:rsidRDefault="00A51C36" w:rsidP="00A51C36">
      <w:pPr>
        <w:rPr>
          <w:b/>
        </w:rPr>
      </w:pPr>
      <w:r w:rsidRPr="00392CD2">
        <w:rPr>
          <w:b/>
        </w:rPr>
        <w:t xml:space="preserve">Специальность: </w:t>
      </w:r>
      <w:r w:rsidR="009529EB" w:rsidRPr="00392CD2">
        <w:rPr>
          <w:u w:val="single"/>
        </w:rPr>
        <w:t>15.02.08 Технология машиностроения</w:t>
      </w:r>
    </w:p>
    <w:p w:rsidR="00C61D05" w:rsidRPr="00392CD2" w:rsidRDefault="00A51C36" w:rsidP="00392CD2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C61D05" w:rsidRDefault="00C61D05" w:rsidP="00A51C36"/>
    <w:p w:rsidR="00A51C36" w:rsidRPr="00392CD2" w:rsidRDefault="009529EB" w:rsidP="00A51C36">
      <w:r w:rsidRPr="00392CD2">
        <w:t xml:space="preserve">Студента(ки) 3 курса  </w:t>
      </w:r>
      <w:r w:rsidRPr="006C31CB">
        <w:rPr>
          <w:b/>
        </w:rPr>
        <w:t>35-ТМС</w:t>
      </w:r>
      <w:r w:rsidR="006602C2" w:rsidRPr="006C31CB">
        <w:rPr>
          <w:b/>
        </w:rPr>
        <w:t>-16</w:t>
      </w:r>
      <w:r w:rsidR="00A51C36" w:rsidRPr="00392CD2">
        <w:t xml:space="preserve"> группы, форма обучения      </w:t>
      </w:r>
      <w:r w:rsidR="00A51C36" w:rsidRPr="00392CD2">
        <w:rPr>
          <w:u w:val="single"/>
        </w:rPr>
        <w:t>очная</w:t>
      </w:r>
    </w:p>
    <w:p w:rsidR="00A51C36" w:rsidRPr="002974EA" w:rsidRDefault="00A51C36" w:rsidP="00A51C36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C61D05" w:rsidRPr="00FB375C" w:rsidRDefault="00A51C36" w:rsidP="00FB375C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A51C36" w:rsidRPr="00392CD2" w:rsidRDefault="00A51C36" w:rsidP="00A51C36">
      <w:pPr>
        <w:rPr>
          <w:b/>
        </w:rPr>
      </w:pPr>
      <w:r w:rsidRPr="00392CD2">
        <w:rPr>
          <w:b/>
        </w:rPr>
        <w:t>Место прохождения практики</w:t>
      </w:r>
    </w:p>
    <w:p w:rsidR="00A51C36" w:rsidRPr="003456B1" w:rsidRDefault="00A51C36" w:rsidP="00A51C36">
      <w:pPr>
        <w:ind w:right="-23"/>
      </w:pPr>
      <w:r w:rsidRPr="003456B1">
        <w:t>__________________________________________________________________</w:t>
      </w:r>
    </w:p>
    <w:p w:rsidR="00A51C36" w:rsidRPr="000026E1" w:rsidRDefault="00A51C36" w:rsidP="00A51C3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C61D05" w:rsidRDefault="00C61D05" w:rsidP="00A51C3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51C36" w:rsidRPr="00392CD2" w:rsidRDefault="009529EB" w:rsidP="00A51C36">
      <w:pPr>
        <w:autoSpaceDE w:val="0"/>
        <w:autoSpaceDN w:val="0"/>
        <w:adjustRightInd w:val="0"/>
      </w:pPr>
      <w:r w:rsidRPr="00392CD2">
        <w:rPr>
          <w:b/>
        </w:rPr>
        <w:t xml:space="preserve">Срок практики: </w:t>
      </w:r>
      <w:r w:rsidRPr="00392CD2">
        <w:t>с «9 » марта  2019  г. по «10» мая 2019</w:t>
      </w:r>
      <w:r w:rsidR="00A51C36" w:rsidRPr="00392CD2">
        <w:t xml:space="preserve"> г.</w:t>
      </w:r>
    </w:p>
    <w:p w:rsidR="00A51C36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C61D05" w:rsidRDefault="00C61D05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A51C36" w:rsidRPr="00392CD2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392CD2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392CD2">
        <w:rPr>
          <w:b/>
          <w:sz w:val="24"/>
          <w:szCs w:val="24"/>
        </w:rPr>
        <w:t>от организации</w:t>
      </w:r>
      <w:r w:rsidRPr="00392CD2">
        <w:rPr>
          <w:sz w:val="24"/>
          <w:szCs w:val="24"/>
        </w:rPr>
        <w:t xml:space="preserve">                         </w:t>
      </w:r>
    </w:p>
    <w:p w:rsidR="00A51C36" w:rsidRPr="003456B1" w:rsidRDefault="00A51C36" w:rsidP="00A51C36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A51C36" w:rsidRPr="005A7887" w:rsidRDefault="00A51C36" w:rsidP="00A51C36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 w:rsidR="006C31CB">
        <w:rPr>
          <w:b/>
          <w:sz w:val="16"/>
          <w:szCs w:val="16"/>
        </w:rPr>
        <w:t xml:space="preserve">    </w:t>
      </w:r>
      <w:r w:rsidR="009529EB">
        <w:rPr>
          <w:b/>
          <w:sz w:val="16"/>
          <w:szCs w:val="16"/>
        </w:rPr>
        <w:t xml:space="preserve">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A51C36" w:rsidRPr="00392CD2" w:rsidRDefault="00A51C36" w:rsidP="00A51C36">
      <w:pPr>
        <w:widowControl w:val="0"/>
        <w:jc w:val="center"/>
        <w:rPr>
          <w:b/>
        </w:rPr>
      </w:pPr>
    </w:p>
    <w:p w:rsidR="00A51C36" w:rsidRPr="00392CD2" w:rsidRDefault="00A51C36" w:rsidP="00A51C36">
      <w:pPr>
        <w:widowControl w:val="0"/>
        <w:jc w:val="center"/>
        <w:rPr>
          <w:b/>
        </w:rPr>
      </w:pPr>
      <w:r w:rsidRPr="00392CD2">
        <w:rPr>
          <w:b/>
        </w:rPr>
        <w:t xml:space="preserve">Руководители практики от колледжа </w:t>
      </w:r>
    </w:p>
    <w:tbl>
      <w:tblPr>
        <w:tblW w:w="11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686"/>
        <w:gridCol w:w="1559"/>
        <w:gridCol w:w="1134"/>
        <w:gridCol w:w="1238"/>
      </w:tblGrid>
      <w:tr w:rsidR="00A51C36" w:rsidRPr="00C61D05" w:rsidTr="00FB375C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C61D05" w:rsidRDefault="000C1B9A" w:rsidP="00A51C3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C61D05" w:rsidRDefault="000C1B9A" w:rsidP="00A51C3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C61D05" w:rsidRDefault="00A51C36" w:rsidP="00A51C3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C61D05">
              <w:rPr>
                <w:b/>
              </w:rPr>
              <w:t>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C61D05" w:rsidRDefault="00A51C36" w:rsidP="00FB375C">
            <w:pPr>
              <w:suppressAutoHyphens/>
              <w:spacing w:line="20" w:lineRule="atLeast"/>
              <w:rPr>
                <w:b/>
                <w:lang w:eastAsia="ar-SA"/>
              </w:rPr>
            </w:pPr>
            <w:r w:rsidRPr="00C61D05">
              <w:rPr>
                <w:b/>
              </w:rPr>
              <w:t>Оценка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C61D05" w:rsidRDefault="00A51C36" w:rsidP="00A51C3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C61D05">
              <w:rPr>
                <w:b/>
                <w:lang w:eastAsia="ar-SA"/>
              </w:rPr>
              <w:t>Подпись</w:t>
            </w:r>
          </w:p>
        </w:tc>
      </w:tr>
      <w:tr w:rsidR="00813971" w:rsidRPr="00392CD2" w:rsidTr="00813971">
        <w:trPr>
          <w:trHeight w:val="1344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813971" w:rsidRPr="00392CD2" w:rsidRDefault="00813971" w:rsidP="00A51C36">
            <w:pPr>
              <w:suppressAutoHyphens/>
              <w:spacing w:line="20" w:lineRule="atLeast"/>
              <w:jc w:val="center"/>
              <w:rPr>
                <w:b/>
              </w:rPr>
            </w:pPr>
            <w:r w:rsidRPr="00392CD2">
              <w:rPr>
                <w:b/>
              </w:rPr>
              <w:t>ПМ. 01</w:t>
            </w:r>
          </w:p>
          <w:p w:rsidR="00813971" w:rsidRPr="00392CD2" w:rsidRDefault="00813971" w:rsidP="00A51C3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t>Разработка технологических процессов изготовления деталей машин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813971" w:rsidRPr="00D119B5" w:rsidRDefault="00813971" w:rsidP="009E282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 01.01</w:t>
            </w:r>
          </w:p>
          <w:p w:rsidR="00813971" w:rsidRPr="00D119B5" w:rsidRDefault="00813971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Технологические процессы изготовления деталей машин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71" w:rsidRDefault="00813971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813971" w:rsidRPr="00D119B5" w:rsidRDefault="00813971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Иванова Г.Б.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71" w:rsidRPr="00392CD2" w:rsidRDefault="00813971" w:rsidP="00A51C36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71" w:rsidRPr="00392CD2" w:rsidRDefault="00813971" w:rsidP="00A51C36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FB375C" w:rsidRPr="00392CD2" w:rsidTr="00FB375C">
        <w:trPr>
          <w:trHeight w:val="1200"/>
        </w:trPr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75C" w:rsidRPr="00392CD2" w:rsidRDefault="00FB375C" w:rsidP="00A51C36">
            <w:pPr>
              <w:suppressAutoHyphens/>
              <w:spacing w:line="20" w:lineRule="atLeast"/>
              <w:jc w:val="center"/>
              <w:rPr>
                <w:b/>
              </w:rPr>
            </w:pPr>
            <w:r w:rsidRPr="00392CD2">
              <w:rPr>
                <w:b/>
              </w:rPr>
              <w:t>ПМ. 03</w:t>
            </w:r>
          </w:p>
          <w:p w:rsidR="00FB375C" w:rsidRPr="00392CD2" w:rsidRDefault="00FB375C" w:rsidP="00A51C3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t>Участие во внедрении технологических процессов изготовления деталей машин и осуществление технического контроля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75C" w:rsidRPr="00605B14" w:rsidRDefault="00FB375C" w:rsidP="00392CD2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605B14">
              <w:rPr>
                <w:b/>
                <w:lang w:eastAsia="ar-SA"/>
              </w:rPr>
              <w:t>МДК 03.01.</w:t>
            </w:r>
          </w:p>
          <w:p w:rsidR="00FB375C" w:rsidRPr="00392CD2" w:rsidRDefault="00FB375C" w:rsidP="00A51C3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t>Реализация технологических процессов изготовления деталей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A51C3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Иванова Г.Б.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A51C36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A51C36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FB375C" w:rsidRPr="00392CD2" w:rsidTr="00FB375C">
        <w:trPr>
          <w:trHeight w:val="12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75C" w:rsidRPr="00392CD2" w:rsidRDefault="00FB375C" w:rsidP="000C1B9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75C" w:rsidRPr="00605B14" w:rsidRDefault="00FB375C" w:rsidP="000C1B9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605B14">
              <w:rPr>
                <w:b/>
                <w:lang w:eastAsia="ar-SA"/>
              </w:rPr>
              <w:t>МДК 03.02.</w:t>
            </w:r>
          </w:p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t>Контроль соответствия качества деталей требованиям технической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0C1B9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Иванова Г.Б.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0C1B9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0C1B9A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FB375C" w:rsidRPr="00392CD2" w:rsidTr="00FB375C">
        <w:trPr>
          <w:trHeight w:val="568"/>
        </w:trPr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392CD2">
              <w:rPr>
                <w:b/>
                <w:lang w:eastAsia="ar-SA"/>
              </w:rPr>
              <w:t>ПМ. 04</w:t>
            </w:r>
          </w:p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Выполнение работ по профессии 19149 Токарь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75C" w:rsidRPr="00605B14" w:rsidRDefault="00FB375C" w:rsidP="00392CD2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605B14">
              <w:rPr>
                <w:b/>
                <w:lang w:eastAsia="ar-SA"/>
              </w:rPr>
              <w:t>МДК 04.01.</w:t>
            </w:r>
          </w:p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Общие основы технологии металлообработки и работ на  металлорежущих станках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Самылин И.А.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75C" w:rsidRPr="00AF57D7" w:rsidRDefault="00FB375C" w:rsidP="00392CD2">
            <w:pPr>
              <w:suppressAutoHyphens/>
              <w:spacing w:line="20" w:lineRule="atLeast"/>
              <w:rPr>
                <w:b/>
                <w:lang w:eastAsia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FB375C" w:rsidRPr="00392CD2" w:rsidTr="00FB375C">
        <w:trPr>
          <w:trHeight w:val="535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392CD2">
              <w:rPr>
                <w:lang w:eastAsia="ar-SA"/>
              </w:rPr>
              <w:t>Былинкин В.В.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5C" w:rsidRPr="00392CD2" w:rsidRDefault="00FB375C" w:rsidP="00392CD2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813971" w:rsidRDefault="00813971" w:rsidP="00A51C36">
      <w:pPr>
        <w:widowControl w:val="0"/>
        <w:rPr>
          <w:b/>
        </w:rPr>
      </w:pPr>
    </w:p>
    <w:p w:rsidR="00A51C36" w:rsidRPr="00392CD2" w:rsidRDefault="00A51C36" w:rsidP="00A51C36">
      <w:pPr>
        <w:widowControl w:val="0"/>
        <w:rPr>
          <w:b/>
        </w:rPr>
      </w:pPr>
      <w:r w:rsidRPr="00392CD2">
        <w:rPr>
          <w:b/>
        </w:rPr>
        <w:t xml:space="preserve">Итоговая оценка от колледжа:  </w:t>
      </w:r>
    </w:p>
    <w:p w:rsidR="00A51C36" w:rsidRPr="00392CD2" w:rsidRDefault="00A51C36" w:rsidP="00A51C36">
      <w:pPr>
        <w:widowControl w:val="0"/>
        <w:rPr>
          <w:u w:val="single"/>
        </w:rPr>
      </w:pPr>
    </w:p>
    <w:p w:rsidR="00A51C36" w:rsidRPr="00392CD2" w:rsidRDefault="00A51C36" w:rsidP="00A51C36">
      <w:pPr>
        <w:widowControl w:val="0"/>
      </w:pPr>
      <w:r w:rsidRPr="00392CD2">
        <w:rPr>
          <w:u w:val="single"/>
        </w:rPr>
        <w:t>Заместитель директора по УПП  Бурмистров А.В.</w:t>
      </w:r>
      <w:r w:rsidRPr="00392CD2">
        <w:t xml:space="preserve">   ____________     ____________</w:t>
      </w:r>
    </w:p>
    <w:p w:rsidR="00A51C36" w:rsidRPr="000026E1" w:rsidRDefault="00A51C36" w:rsidP="00A51C36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 w:rsidR="006C31CB">
        <w:rPr>
          <w:b/>
          <w:sz w:val="18"/>
          <w:szCs w:val="18"/>
        </w:rPr>
        <w:t xml:space="preserve">      </w:t>
      </w:r>
      <w:r w:rsidRPr="002974EA">
        <w:rPr>
          <w:b/>
          <w:sz w:val="18"/>
          <w:szCs w:val="18"/>
        </w:rPr>
        <w:t xml:space="preserve"> </w:t>
      </w:r>
      <w:r w:rsidRPr="002974EA">
        <w:rPr>
          <w:b/>
          <w:sz w:val="16"/>
          <w:szCs w:val="16"/>
        </w:rPr>
        <w:t xml:space="preserve">Должность                               </w:t>
      </w:r>
      <w:r w:rsidR="006C31CB"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ФИО                 </w:t>
      </w:r>
      <w:r>
        <w:rPr>
          <w:b/>
          <w:sz w:val="16"/>
          <w:szCs w:val="16"/>
        </w:rPr>
        <w:t xml:space="preserve">                </w:t>
      </w:r>
      <w:r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Подпись</w:t>
      </w:r>
    </w:p>
    <w:p w:rsidR="00A51C36" w:rsidRPr="000026E1" w:rsidRDefault="00392CD2" w:rsidP="00392CD2">
      <w:pPr>
        <w:widowControl w:val="0"/>
        <w:jc w:val="center"/>
        <w:rPr>
          <w:b/>
        </w:rPr>
      </w:pPr>
      <w:r>
        <w:rPr>
          <w:b/>
        </w:rPr>
        <w:t>Тверь. 2019</w:t>
      </w:r>
    </w:p>
    <w:p w:rsidR="00A51C36" w:rsidRDefault="00A51C36" w:rsidP="00C61D05">
      <w:pPr>
        <w:rPr>
          <w:bCs/>
          <w:sz w:val="28"/>
          <w:szCs w:val="28"/>
        </w:rPr>
      </w:pPr>
    </w:p>
    <w:p w:rsidR="00CB4DC1" w:rsidRPr="004F43E1" w:rsidRDefault="00CB4DC1" w:rsidP="00A51C3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4F43E1" w:rsidRDefault="00CB4DC1" w:rsidP="00CB4DC1">
      <w:pPr>
        <w:jc w:val="center"/>
        <w:rPr>
          <w:b/>
          <w:sz w:val="28"/>
          <w:szCs w:val="28"/>
        </w:rPr>
      </w:pPr>
    </w:p>
    <w:p w:rsidR="00CB4DC1" w:rsidRDefault="00CB4DC1" w:rsidP="00CB4DC1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="00C61D05" w:rsidRPr="00C61D05">
        <w:rPr>
          <w:sz w:val="28"/>
          <w:szCs w:val="28"/>
          <w:u w:val="single"/>
        </w:rPr>
        <w:t>15.02.08 Технология машиностроения</w:t>
      </w:r>
      <w:r w:rsidRPr="00A95290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61D05" w:rsidRPr="00C61D05" w:rsidRDefault="006C31CB" w:rsidP="00C61D05">
      <w:pPr>
        <w:rPr>
          <w:sz w:val="28"/>
          <w:szCs w:val="28"/>
        </w:rPr>
      </w:pPr>
      <w:r>
        <w:rPr>
          <w:sz w:val="28"/>
          <w:szCs w:val="28"/>
        </w:rPr>
        <w:t>Студента(ки) 3</w:t>
      </w:r>
      <w:r w:rsidR="00C61D05" w:rsidRPr="00C61D05">
        <w:rPr>
          <w:sz w:val="28"/>
          <w:szCs w:val="28"/>
        </w:rPr>
        <w:t xml:space="preserve"> курса  </w:t>
      </w:r>
      <w:r w:rsidR="00C61D05" w:rsidRPr="006C31CB">
        <w:rPr>
          <w:b/>
          <w:sz w:val="28"/>
          <w:szCs w:val="28"/>
        </w:rPr>
        <w:t>35-ТМС-16</w:t>
      </w:r>
      <w:r w:rsidR="00C61D05" w:rsidRPr="00C61D05">
        <w:rPr>
          <w:sz w:val="28"/>
          <w:szCs w:val="28"/>
        </w:rPr>
        <w:t xml:space="preserve"> группы, форма обучения      </w:t>
      </w:r>
      <w:r w:rsidR="00C61D05" w:rsidRPr="00C61D05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C61D05" w:rsidRDefault="00CB4DC1" w:rsidP="00C61D0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</w:t>
      </w:r>
      <w:r w:rsidR="00C61D05" w:rsidRPr="00C61D05">
        <w:rPr>
          <w:sz w:val="28"/>
          <w:szCs w:val="28"/>
        </w:rPr>
        <w:t xml:space="preserve"> «9 » марта  2019  г. по «10» мая 2019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605B14" w:rsidRDefault="00605B14" w:rsidP="00605B1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Руководители</w:t>
      </w:r>
      <w:r w:rsidRPr="004F43E1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от колледжа:</w:t>
      </w:r>
    </w:p>
    <w:p w:rsidR="00605B14" w:rsidRDefault="00605B14" w:rsidP="00605B14">
      <w:pPr>
        <w:autoSpaceDE w:val="0"/>
        <w:autoSpaceDN w:val="0"/>
        <w:adjustRightInd w:val="0"/>
        <w:rPr>
          <w:sz w:val="28"/>
          <w:szCs w:val="28"/>
        </w:rPr>
      </w:pPr>
    </w:p>
    <w:p w:rsidR="00605B14" w:rsidRPr="002164E3" w:rsidRDefault="00AF57D7" w:rsidP="00605B14">
      <w:pPr>
        <w:pStyle w:val="a3"/>
        <w:numPr>
          <w:ilvl w:val="0"/>
          <w:numId w:val="1"/>
        </w:numPr>
        <w:suppressAutoHyphens/>
        <w:spacing w:line="20" w:lineRule="atLeas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Иванова Г.Б.</w:t>
      </w:r>
      <w:r w:rsidR="00605B14">
        <w:rPr>
          <w:sz w:val="28"/>
          <w:szCs w:val="28"/>
          <w:lang w:eastAsia="ar-SA"/>
        </w:rPr>
        <w:t>. ________</w:t>
      </w:r>
    </w:p>
    <w:p w:rsidR="00605B14" w:rsidRPr="002164E3" w:rsidRDefault="00AF57D7" w:rsidP="00605B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eastAsia="ar-SA"/>
        </w:rPr>
        <w:t>Былинкин В.В.</w:t>
      </w:r>
      <w:r w:rsidR="00605B14">
        <w:rPr>
          <w:sz w:val="28"/>
          <w:szCs w:val="28"/>
          <w:lang w:eastAsia="ar-SA"/>
        </w:rPr>
        <w:t>________</w:t>
      </w:r>
    </w:p>
    <w:p w:rsidR="00605B14" w:rsidRDefault="00AF57D7" w:rsidP="00605B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eastAsia="ar-SA"/>
        </w:rPr>
        <w:t>Самылин И.А.</w:t>
      </w:r>
      <w:r w:rsidR="00605B14">
        <w:rPr>
          <w:sz w:val="28"/>
          <w:szCs w:val="28"/>
          <w:lang w:eastAsia="ar-SA"/>
        </w:rPr>
        <w:t>________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CB4DC1" w:rsidRPr="004F43E1" w:rsidRDefault="00CB4DC1" w:rsidP="00AF57D7">
      <w:pPr>
        <w:widowControl w:val="0"/>
        <w:rPr>
          <w:sz w:val="28"/>
          <w:szCs w:val="28"/>
        </w:rPr>
      </w:pPr>
    </w:p>
    <w:p w:rsidR="00CB4DC1" w:rsidRPr="004F43E1" w:rsidRDefault="006C31CB" w:rsidP="00CB4DC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C61D05" w:rsidRPr="00D119B5" w:rsidRDefault="00CB4DC1" w:rsidP="005B3156">
      <w:pPr>
        <w:jc w:val="center"/>
        <w:rPr>
          <w:b/>
        </w:rPr>
      </w:pPr>
      <w:r>
        <w:rPr>
          <w:bCs/>
          <w:sz w:val="28"/>
          <w:szCs w:val="28"/>
        </w:rPr>
        <w:br w:type="page"/>
      </w:r>
      <w:r w:rsidR="00C61D05" w:rsidRPr="00D119B5">
        <w:rPr>
          <w:b/>
          <w:bCs/>
        </w:rPr>
        <w:lastRenderedPageBreak/>
        <w:t>Государственное бюджетное профессиональное</w:t>
      </w:r>
      <w:r w:rsidR="005B3156" w:rsidRPr="00D119B5">
        <w:rPr>
          <w:b/>
        </w:rPr>
        <w:t xml:space="preserve"> </w:t>
      </w:r>
      <w:r w:rsidR="00C61D05" w:rsidRPr="00D119B5">
        <w:rPr>
          <w:b/>
          <w:bCs/>
        </w:rPr>
        <w:t>образовательное учреждение</w:t>
      </w:r>
    </w:p>
    <w:p w:rsidR="00C61D05" w:rsidRPr="00D119B5" w:rsidRDefault="00C61D05" w:rsidP="005B3156">
      <w:pPr>
        <w:jc w:val="center"/>
        <w:rPr>
          <w:b/>
          <w:bCs/>
        </w:rPr>
      </w:pPr>
      <w:r w:rsidRPr="00D119B5">
        <w:rPr>
          <w:b/>
          <w:bCs/>
        </w:rPr>
        <w:t>Тверской машиностроительный колледж</w:t>
      </w:r>
    </w:p>
    <w:p w:rsidR="00C61D05" w:rsidRPr="00D119B5" w:rsidRDefault="00C61D05" w:rsidP="005B3156">
      <w:pPr>
        <w:spacing w:before="200" w:line="220" w:lineRule="auto"/>
        <w:ind w:right="600" w:firstLine="567"/>
        <w:jc w:val="center"/>
        <w:rPr>
          <w:b/>
        </w:rPr>
      </w:pPr>
      <w:r w:rsidRPr="00D119B5">
        <w:rPr>
          <w:b/>
          <w:caps/>
        </w:rPr>
        <w:t>ОТЧЕТ По</w:t>
      </w:r>
      <w:r w:rsidRPr="00D119B5">
        <w:rPr>
          <w:b/>
        </w:rPr>
        <w:t xml:space="preserve"> ПРАКТИКЕ</w:t>
      </w:r>
    </w:p>
    <w:p w:rsidR="00C61D05" w:rsidRPr="00D119B5" w:rsidRDefault="00C61D05" w:rsidP="00C61D05">
      <w:pPr>
        <w:autoSpaceDE w:val="0"/>
        <w:autoSpaceDN w:val="0"/>
        <w:adjustRightInd w:val="0"/>
        <w:jc w:val="center"/>
        <w:rPr>
          <w:b/>
          <w:u w:val="single"/>
        </w:rPr>
      </w:pPr>
      <w:r w:rsidRPr="00D119B5">
        <w:rPr>
          <w:b/>
          <w:u w:val="single"/>
        </w:rPr>
        <w:t xml:space="preserve">Производственная </w:t>
      </w:r>
    </w:p>
    <w:p w:rsidR="00C61D05" w:rsidRDefault="00C61D05" w:rsidP="00C61D05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Вид практики (учебная, </w:t>
      </w:r>
      <w:r w:rsidR="005B3156">
        <w:rPr>
          <w:b/>
          <w:sz w:val="16"/>
          <w:szCs w:val="16"/>
        </w:rPr>
        <w:t>производственная</w:t>
      </w:r>
      <w:r w:rsidRPr="002974EA">
        <w:rPr>
          <w:b/>
          <w:sz w:val="16"/>
          <w:szCs w:val="16"/>
        </w:rPr>
        <w:t xml:space="preserve"> или преддипломная)</w:t>
      </w:r>
    </w:p>
    <w:p w:rsidR="00C61D05" w:rsidRDefault="00C61D05" w:rsidP="00C61D05">
      <w:pPr>
        <w:rPr>
          <w:b/>
        </w:rPr>
      </w:pPr>
    </w:p>
    <w:p w:rsidR="00C61D05" w:rsidRPr="00D119B5" w:rsidRDefault="00C61D05" w:rsidP="00C61D05">
      <w:pPr>
        <w:rPr>
          <w:b/>
        </w:rPr>
      </w:pPr>
      <w:r w:rsidRPr="00D119B5">
        <w:rPr>
          <w:b/>
        </w:rPr>
        <w:t xml:space="preserve">Специальность: </w:t>
      </w:r>
      <w:r w:rsidRPr="00D119B5">
        <w:rPr>
          <w:u w:val="single"/>
        </w:rPr>
        <w:t>15.02.08 Технология машиностроения</w:t>
      </w:r>
    </w:p>
    <w:p w:rsidR="00C61D05" w:rsidRPr="005B3156" w:rsidRDefault="00C61D05" w:rsidP="005B315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C61D05" w:rsidRDefault="00C61D05" w:rsidP="00C61D05"/>
    <w:p w:rsidR="00C61D05" w:rsidRPr="00D119B5" w:rsidRDefault="006C31CB" w:rsidP="00C61D05">
      <w:r>
        <w:t>Студента(ки) 4</w:t>
      </w:r>
      <w:r w:rsidR="00C61D05" w:rsidRPr="00D119B5">
        <w:t xml:space="preserve"> курса  </w:t>
      </w:r>
      <w:r w:rsidR="00C61D05" w:rsidRPr="006C31CB">
        <w:rPr>
          <w:b/>
        </w:rPr>
        <w:t>45-ТМС-15</w:t>
      </w:r>
      <w:r w:rsidR="00C61D05" w:rsidRPr="00D119B5">
        <w:t xml:space="preserve"> группы, форма обучения      </w:t>
      </w:r>
      <w:r w:rsidR="00C61D05" w:rsidRPr="00D119B5">
        <w:rPr>
          <w:u w:val="single"/>
        </w:rPr>
        <w:t>очная</w:t>
      </w:r>
    </w:p>
    <w:p w:rsidR="00C61D05" w:rsidRPr="002974EA" w:rsidRDefault="00C61D05" w:rsidP="00C61D05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 w:rsidR="005B3156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D119B5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C61D05" w:rsidRPr="005B3156" w:rsidRDefault="00C61D05" w:rsidP="005B3156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C61D05" w:rsidRPr="00D119B5" w:rsidRDefault="00C61D05" w:rsidP="00C61D05">
      <w:pPr>
        <w:rPr>
          <w:b/>
        </w:rPr>
      </w:pPr>
      <w:r w:rsidRPr="00D119B5">
        <w:rPr>
          <w:b/>
        </w:rPr>
        <w:t>Место прохождения практики</w:t>
      </w:r>
    </w:p>
    <w:p w:rsidR="00C61D05" w:rsidRPr="003456B1" w:rsidRDefault="00C61D05" w:rsidP="00C61D05">
      <w:pPr>
        <w:ind w:right="-23"/>
      </w:pPr>
      <w:r w:rsidRPr="003456B1">
        <w:t>____________________________________________________________________________</w:t>
      </w:r>
    </w:p>
    <w:p w:rsidR="00C61D05" w:rsidRPr="005B3156" w:rsidRDefault="00C61D05" w:rsidP="005B315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C61D05" w:rsidRPr="00D119B5" w:rsidRDefault="00C61D05" w:rsidP="00C61D05">
      <w:pPr>
        <w:autoSpaceDE w:val="0"/>
        <w:autoSpaceDN w:val="0"/>
        <w:adjustRightInd w:val="0"/>
      </w:pPr>
      <w:r w:rsidRPr="00D119B5">
        <w:rPr>
          <w:b/>
        </w:rPr>
        <w:t xml:space="preserve">Срок практики: </w:t>
      </w:r>
      <w:r w:rsidRPr="00D119B5">
        <w:t>с «9 » февраля  2019  г. по «12» апреля  2019 г.</w:t>
      </w:r>
    </w:p>
    <w:p w:rsidR="00C61D05" w:rsidRPr="005B3156" w:rsidRDefault="00C61D05" w:rsidP="00C61D05">
      <w:pPr>
        <w:pStyle w:val="1"/>
        <w:rPr>
          <w:rFonts w:ascii="Times New Roman" w:hAnsi="Times New Roman"/>
          <w:b/>
          <w:bCs/>
          <w:iCs/>
          <w:sz w:val="20"/>
          <w:szCs w:val="20"/>
        </w:rPr>
      </w:pPr>
    </w:p>
    <w:p w:rsidR="00C61D05" w:rsidRPr="00D119B5" w:rsidRDefault="00C61D05" w:rsidP="00C61D05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D119B5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D119B5">
        <w:rPr>
          <w:b/>
          <w:sz w:val="24"/>
          <w:szCs w:val="24"/>
        </w:rPr>
        <w:t>от организации</w:t>
      </w:r>
      <w:r w:rsidRPr="00D119B5">
        <w:rPr>
          <w:sz w:val="24"/>
          <w:szCs w:val="24"/>
        </w:rPr>
        <w:t xml:space="preserve">                         </w:t>
      </w:r>
    </w:p>
    <w:p w:rsidR="00C61D05" w:rsidRPr="003456B1" w:rsidRDefault="00C61D05" w:rsidP="00C61D05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C61D05" w:rsidRPr="005A7887" w:rsidRDefault="00C61D05" w:rsidP="00C61D05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 w:rsidR="00D119B5">
        <w:rPr>
          <w:b/>
          <w:sz w:val="16"/>
          <w:szCs w:val="16"/>
        </w:rPr>
        <w:t xml:space="preserve">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C61D05" w:rsidRPr="00C61D05" w:rsidRDefault="00C61D05" w:rsidP="00C61D05">
      <w:pPr>
        <w:widowControl w:val="0"/>
        <w:jc w:val="center"/>
        <w:rPr>
          <w:b/>
          <w:sz w:val="28"/>
          <w:szCs w:val="28"/>
        </w:rPr>
      </w:pPr>
    </w:p>
    <w:p w:rsidR="00C61D05" w:rsidRPr="00D119B5" w:rsidRDefault="00C61D05" w:rsidP="00C61D05">
      <w:pPr>
        <w:widowControl w:val="0"/>
        <w:jc w:val="center"/>
        <w:rPr>
          <w:b/>
        </w:rPr>
      </w:pPr>
      <w:r w:rsidRPr="00D119B5">
        <w:rPr>
          <w:b/>
        </w:rPr>
        <w:t xml:space="preserve">Руководители практики от колледжа </w:t>
      </w:r>
    </w:p>
    <w:tbl>
      <w:tblPr>
        <w:tblW w:w="11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544"/>
        <w:gridCol w:w="1559"/>
        <w:gridCol w:w="993"/>
        <w:gridCol w:w="954"/>
      </w:tblGrid>
      <w:tr w:rsidR="00C61D05" w:rsidRPr="005B3156" w:rsidTr="005B3156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05" w:rsidRPr="00D119B5" w:rsidRDefault="00B87D8C" w:rsidP="009E282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sz w:val="22"/>
                <w:szCs w:val="22"/>
              </w:rPr>
              <w:t>Наименование учебного модуля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05" w:rsidRPr="00D119B5" w:rsidRDefault="00B87D8C" w:rsidP="009E28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19B5">
              <w:rPr>
                <w:b/>
                <w:sz w:val="22"/>
                <w:szCs w:val="22"/>
              </w:rPr>
              <w:t>Наименование междисциплинарных комплексов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05" w:rsidRPr="00D119B5" w:rsidRDefault="00C61D05" w:rsidP="009E282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sz w:val="22"/>
                <w:szCs w:val="22"/>
              </w:rPr>
              <w:t>Преподаватель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05" w:rsidRPr="00D119B5" w:rsidRDefault="00C61D05" w:rsidP="009E282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05" w:rsidRPr="00D119B5" w:rsidRDefault="00C61D05" w:rsidP="009E282A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sz w:val="22"/>
                <w:szCs w:val="22"/>
                <w:lang w:eastAsia="ar-SA"/>
              </w:rPr>
              <w:t>Подпись</w:t>
            </w:r>
          </w:p>
        </w:tc>
      </w:tr>
      <w:tr w:rsidR="005B3156" w:rsidRPr="005B3156" w:rsidTr="00D119B5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b/>
              </w:rPr>
              <w:t>ПМ.01</w:t>
            </w:r>
          </w:p>
          <w:p w:rsidR="00C53A5B" w:rsidRPr="00D119B5" w:rsidRDefault="00B87D8C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Разработка технологических процессов изготовления деталей машин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C" w:rsidRPr="00D119B5" w:rsidRDefault="00B87D8C" w:rsidP="00B87D8C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 01.01</w:t>
            </w:r>
          </w:p>
          <w:p w:rsidR="00C61D05" w:rsidRPr="00D119B5" w:rsidRDefault="00B87D8C" w:rsidP="00B87D8C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Технологические процессы изготовления деталей машин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F2" w:rsidRDefault="00B706F2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C61D05" w:rsidRPr="00D119B5" w:rsidRDefault="00C53A5B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Иванова Г.Б.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05" w:rsidRPr="00D119B5" w:rsidRDefault="00C61D05" w:rsidP="009E282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05" w:rsidRPr="005B3156" w:rsidRDefault="00C61D05" w:rsidP="009E282A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C53A5B" w:rsidRPr="005B3156" w:rsidTr="00D119B5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b/>
              </w:rPr>
              <w:t>ПМ.01</w:t>
            </w:r>
          </w:p>
          <w:p w:rsidR="00C53A5B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Разработка технологических процессов изготовления деталей машин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D119B5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 01.03.</w:t>
            </w:r>
          </w:p>
          <w:p w:rsidR="00C53A5B" w:rsidRPr="00D119B5" w:rsidRDefault="00D119B5" w:rsidP="00D119B5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Основы проектирования и технология изготовления сварных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F2" w:rsidRDefault="00B706F2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C53A5B" w:rsidRPr="00D119B5" w:rsidRDefault="00C53A5B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Самылин И.А.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5B" w:rsidRPr="00D119B5" w:rsidRDefault="00C53A5B" w:rsidP="009E282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5B" w:rsidRPr="005B3156" w:rsidRDefault="00C53A5B" w:rsidP="009E282A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C53A5B" w:rsidRPr="005B3156" w:rsidTr="00D119B5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b/>
              </w:rPr>
              <w:t>ПМ.02</w:t>
            </w:r>
          </w:p>
          <w:p w:rsidR="007D7AD8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Участие в организации производственной деятельности структурного подразделения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D119B5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 02.01</w:t>
            </w:r>
          </w:p>
          <w:p w:rsidR="00C53A5B" w:rsidRPr="00D119B5" w:rsidRDefault="00D119B5" w:rsidP="00D119B5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Планирование и организация работы структурного подразделения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F2" w:rsidRDefault="00B706F2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C53A5B" w:rsidRPr="00D119B5" w:rsidRDefault="007D7AD8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Романюк В.Ф.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5B" w:rsidRPr="00D119B5" w:rsidRDefault="00C53A5B" w:rsidP="009E282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5B" w:rsidRPr="005B3156" w:rsidRDefault="00C53A5B" w:rsidP="009E282A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7D7AD8" w:rsidRPr="005B3156" w:rsidTr="00D119B5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b/>
              </w:rPr>
              <w:t>ПМ.03</w:t>
            </w:r>
          </w:p>
          <w:p w:rsidR="007D7AD8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Участие во внедрении технологических процессов изготовления деталей машин и осуществление технического контроля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D119B5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МДК. 03.01</w:t>
            </w:r>
          </w:p>
          <w:p w:rsidR="007D7AD8" w:rsidRPr="00D119B5" w:rsidRDefault="00D119B5" w:rsidP="00D119B5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Реализация технологических процессов изготовления деталей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F2" w:rsidRDefault="00B706F2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7D7AD8" w:rsidRPr="00D119B5" w:rsidRDefault="007D7AD8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Иванова Г.Б.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8" w:rsidRPr="00D119B5" w:rsidRDefault="007D7AD8" w:rsidP="009E282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8" w:rsidRPr="005B3156" w:rsidRDefault="007D7AD8" w:rsidP="009E282A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7D7AD8" w:rsidRPr="005B3156" w:rsidTr="00D119B5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b/>
              </w:rPr>
              <w:t>ПМ.03</w:t>
            </w:r>
          </w:p>
          <w:p w:rsidR="007D7AD8" w:rsidRPr="00D119B5" w:rsidRDefault="00D119B5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Участие во внедрении технологических процессов изготовления деталей машин и осуществление технического контроля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5" w:rsidRPr="00D119B5" w:rsidRDefault="00D119B5" w:rsidP="00D119B5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119B5">
              <w:rPr>
                <w:b/>
                <w:lang w:eastAsia="ar-SA"/>
              </w:rPr>
              <w:t>МДК. 03.02</w:t>
            </w:r>
          </w:p>
          <w:p w:rsidR="007D7AD8" w:rsidRPr="00D119B5" w:rsidRDefault="00D119B5" w:rsidP="00D119B5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Контроль соответствия качества деталей требованиям технической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F2" w:rsidRDefault="00B706F2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7D7AD8" w:rsidRPr="00D119B5" w:rsidRDefault="005B3156" w:rsidP="009E282A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119B5">
              <w:rPr>
                <w:lang w:eastAsia="ar-SA"/>
              </w:rPr>
              <w:t>Иванова Г.Б.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8" w:rsidRPr="00D119B5" w:rsidRDefault="007D7AD8" w:rsidP="009E282A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8" w:rsidRPr="005B3156" w:rsidRDefault="007D7AD8" w:rsidP="009E282A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C61D05" w:rsidRPr="00D119B5" w:rsidRDefault="00C61D05" w:rsidP="00C61D05">
      <w:pPr>
        <w:widowControl w:val="0"/>
        <w:rPr>
          <w:b/>
        </w:rPr>
      </w:pPr>
      <w:r w:rsidRPr="00D119B5">
        <w:rPr>
          <w:b/>
        </w:rPr>
        <w:t xml:space="preserve">Итоговая оценка от колледжа:  </w:t>
      </w:r>
    </w:p>
    <w:p w:rsidR="00C61D05" w:rsidRPr="005B3156" w:rsidRDefault="00C61D05" w:rsidP="00C61D05">
      <w:pPr>
        <w:widowControl w:val="0"/>
        <w:rPr>
          <w:sz w:val="20"/>
          <w:szCs w:val="20"/>
          <w:u w:val="single"/>
        </w:rPr>
      </w:pPr>
    </w:p>
    <w:p w:rsidR="00C61D05" w:rsidRPr="005B3156" w:rsidRDefault="00C61D05" w:rsidP="00C61D05">
      <w:pPr>
        <w:widowControl w:val="0"/>
        <w:rPr>
          <w:sz w:val="20"/>
          <w:szCs w:val="20"/>
        </w:rPr>
      </w:pPr>
      <w:r w:rsidRPr="00D119B5">
        <w:rPr>
          <w:u w:val="single"/>
        </w:rPr>
        <w:t>Заместитель директора по УПП  Бурмистров А.В</w:t>
      </w:r>
      <w:r w:rsidRPr="005B3156">
        <w:rPr>
          <w:sz w:val="20"/>
          <w:szCs w:val="20"/>
          <w:u w:val="single"/>
        </w:rPr>
        <w:t>.</w:t>
      </w:r>
      <w:r w:rsidRPr="005B3156">
        <w:rPr>
          <w:sz w:val="20"/>
          <w:szCs w:val="20"/>
        </w:rPr>
        <w:t xml:space="preserve">   ____________     ____________</w:t>
      </w:r>
    </w:p>
    <w:p w:rsidR="00C61D05" w:rsidRPr="000026E1" w:rsidRDefault="005B3156" w:rsidP="00C61D05">
      <w:pPr>
        <w:widowControl w:val="0"/>
        <w:rPr>
          <w:b/>
          <w:sz w:val="16"/>
          <w:szCs w:val="16"/>
        </w:rPr>
      </w:pPr>
      <w:r>
        <w:rPr>
          <w:sz w:val="18"/>
          <w:szCs w:val="18"/>
        </w:rPr>
        <w:t xml:space="preserve">  </w:t>
      </w:r>
      <w:r w:rsidR="00C61D05" w:rsidRPr="002974EA">
        <w:rPr>
          <w:b/>
          <w:sz w:val="18"/>
          <w:szCs w:val="18"/>
        </w:rPr>
        <w:t xml:space="preserve"> </w:t>
      </w:r>
      <w:r w:rsidR="00C61D05" w:rsidRPr="002974EA">
        <w:rPr>
          <w:b/>
          <w:sz w:val="16"/>
          <w:szCs w:val="16"/>
        </w:rPr>
        <w:t xml:space="preserve">Должность                               </w:t>
      </w:r>
      <w:r w:rsidR="00C61D05">
        <w:rPr>
          <w:b/>
          <w:sz w:val="16"/>
          <w:szCs w:val="16"/>
        </w:rPr>
        <w:t xml:space="preserve">              </w:t>
      </w:r>
      <w:r w:rsidR="00C61D05" w:rsidRPr="002974EA">
        <w:rPr>
          <w:b/>
          <w:sz w:val="16"/>
          <w:szCs w:val="16"/>
        </w:rPr>
        <w:t xml:space="preserve">      ФИО                 </w:t>
      </w:r>
      <w:r w:rsidR="00C61D05">
        <w:rPr>
          <w:b/>
          <w:sz w:val="16"/>
          <w:szCs w:val="16"/>
        </w:rPr>
        <w:t xml:space="preserve">                </w:t>
      </w:r>
      <w:r w:rsidR="00D119B5">
        <w:rPr>
          <w:b/>
          <w:sz w:val="16"/>
          <w:szCs w:val="16"/>
        </w:rPr>
        <w:t xml:space="preserve">                    </w:t>
      </w:r>
      <w:r w:rsidR="00C61D05"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</w:t>
      </w:r>
      <w:r w:rsidR="00C61D05">
        <w:rPr>
          <w:b/>
          <w:sz w:val="16"/>
          <w:szCs w:val="16"/>
        </w:rPr>
        <w:t xml:space="preserve">  </w:t>
      </w:r>
      <w:r w:rsidR="00C61D05" w:rsidRPr="002974EA">
        <w:rPr>
          <w:b/>
          <w:sz w:val="16"/>
          <w:szCs w:val="16"/>
        </w:rPr>
        <w:t xml:space="preserve"> Подпись</w:t>
      </w:r>
    </w:p>
    <w:p w:rsidR="00D119B5" w:rsidRPr="00D119B5" w:rsidRDefault="00D119B5" w:rsidP="00D119B5">
      <w:pPr>
        <w:widowControl w:val="0"/>
        <w:jc w:val="center"/>
        <w:rPr>
          <w:b/>
        </w:rPr>
      </w:pPr>
      <w:r w:rsidRPr="00D119B5">
        <w:rPr>
          <w:b/>
        </w:rPr>
        <w:t>Тверь.</w:t>
      </w:r>
      <w:r>
        <w:rPr>
          <w:b/>
        </w:rPr>
        <w:t xml:space="preserve"> 2019</w:t>
      </w:r>
    </w:p>
    <w:p w:rsidR="00C61D05" w:rsidRPr="004F43E1" w:rsidRDefault="00C61D05" w:rsidP="00C61D05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61D05" w:rsidRPr="004F43E1" w:rsidRDefault="00C61D05" w:rsidP="00C61D05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61D05" w:rsidRPr="004F43E1" w:rsidRDefault="00C61D05" w:rsidP="00C61D0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61D05" w:rsidRPr="004F43E1" w:rsidRDefault="00C61D05" w:rsidP="00C61D05">
      <w:pPr>
        <w:spacing w:before="200" w:line="220" w:lineRule="auto"/>
        <w:ind w:right="600"/>
        <w:rPr>
          <w:sz w:val="28"/>
          <w:szCs w:val="28"/>
        </w:rPr>
      </w:pPr>
    </w:p>
    <w:p w:rsidR="00C61D05" w:rsidRPr="004F43E1" w:rsidRDefault="00C61D05" w:rsidP="00C61D05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44B52" w:rsidRDefault="00C61D05" w:rsidP="00C61D05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C61D05" w:rsidRPr="004F43E1" w:rsidRDefault="00C61D05" w:rsidP="00C61D0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61D05" w:rsidRPr="004F43E1" w:rsidRDefault="00C61D05" w:rsidP="00C61D05">
      <w:pPr>
        <w:jc w:val="center"/>
        <w:rPr>
          <w:b/>
          <w:sz w:val="28"/>
          <w:szCs w:val="28"/>
        </w:rPr>
      </w:pPr>
    </w:p>
    <w:p w:rsidR="00C61D05" w:rsidRDefault="00C61D05" w:rsidP="00C61D05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C61D05">
        <w:rPr>
          <w:sz w:val="28"/>
          <w:szCs w:val="28"/>
          <w:u w:val="single"/>
        </w:rPr>
        <w:t>15.02.08 Технология машиностроения</w:t>
      </w:r>
      <w:r w:rsidRPr="00A95290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</w:p>
    <w:p w:rsidR="00C61D05" w:rsidRPr="004F43E1" w:rsidRDefault="00C61D05" w:rsidP="00C61D05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61D05" w:rsidRPr="004F43E1" w:rsidRDefault="00C61D05" w:rsidP="00C61D05">
      <w:pPr>
        <w:ind w:left="2160" w:firstLine="709"/>
        <w:rPr>
          <w:b/>
          <w:sz w:val="20"/>
          <w:szCs w:val="20"/>
        </w:rPr>
      </w:pPr>
    </w:p>
    <w:p w:rsidR="00C61D05" w:rsidRPr="00C61D05" w:rsidRDefault="006C31CB" w:rsidP="00C61D05">
      <w:pPr>
        <w:rPr>
          <w:sz w:val="28"/>
          <w:szCs w:val="28"/>
        </w:rPr>
      </w:pPr>
      <w:r>
        <w:rPr>
          <w:sz w:val="28"/>
          <w:szCs w:val="28"/>
        </w:rPr>
        <w:t>Студента(ки) 4</w:t>
      </w:r>
      <w:r w:rsidR="00C61D05">
        <w:rPr>
          <w:sz w:val="28"/>
          <w:szCs w:val="28"/>
        </w:rPr>
        <w:t xml:space="preserve"> курса  </w:t>
      </w:r>
      <w:r w:rsidR="00C61D05" w:rsidRPr="006C31CB">
        <w:rPr>
          <w:b/>
          <w:sz w:val="28"/>
          <w:szCs w:val="28"/>
        </w:rPr>
        <w:t>45-ТМС-15</w:t>
      </w:r>
      <w:r w:rsidR="00C61D05">
        <w:rPr>
          <w:sz w:val="28"/>
          <w:szCs w:val="28"/>
        </w:rPr>
        <w:t xml:space="preserve"> </w:t>
      </w:r>
      <w:r w:rsidR="00C61D05" w:rsidRPr="00C61D05">
        <w:rPr>
          <w:sz w:val="28"/>
          <w:szCs w:val="28"/>
        </w:rPr>
        <w:t xml:space="preserve"> группы, форма обучения      </w:t>
      </w:r>
      <w:r w:rsidR="00C61D05" w:rsidRPr="00C61D05">
        <w:rPr>
          <w:sz w:val="28"/>
          <w:szCs w:val="28"/>
          <w:u w:val="single"/>
        </w:rPr>
        <w:t>очная</w:t>
      </w:r>
    </w:p>
    <w:p w:rsidR="00C61D05" w:rsidRPr="004F43E1" w:rsidRDefault="00C61D05" w:rsidP="00C61D05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61D05" w:rsidRPr="004F43E1" w:rsidRDefault="00C61D05" w:rsidP="00C61D05">
      <w:pPr>
        <w:jc w:val="center"/>
      </w:pPr>
    </w:p>
    <w:p w:rsidR="00C61D05" w:rsidRPr="004F43E1" w:rsidRDefault="00C61D05" w:rsidP="00C61D05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61D05" w:rsidRPr="004F43E1" w:rsidRDefault="00C61D05" w:rsidP="00C61D05">
      <w:pPr>
        <w:spacing w:before="200" w:after="200"/>
        <w:ind w:right="-23"/>
        <w:rPr>
          <w:sz w:val="28"/>
          <w:szCs w:val="28"/>
        </w:rPr>
      </w:pPr>
    </w:p>
    <w:p w:rsidR="00C61D05" w:rsidRPr="004F43E1" w:rsidRDefault="00C61D05" w:rsidP="00C61D05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61D05" w:rsidRPr="004F43E1" w:rsidRDefault="00C61D05" w:rsidP="00C61D05">
      <w:pPr>
        <w:ind w:right="-23"/>
      </w:pPr>
      <w:r w:rsidRPr="004F43E1">
        <w:t>______________________________________________________________________________</w:t>
      </w:r>
    </w:p>
    <w:p w:rsidR="00C61D05" w:rsidRPr="004F43E1" w:rsidRDefault="00C61D05" w:rsidP="00C61D05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 практики </w:t>
      </w:r>
      <w:r w:rsidRPr="00C61D05">
        <w:rPr>
          <w:sz w:val="28"/>
          <w:szCs w:val="28"/>
        </w:rPr>
        <w:t xml:space="preserve"> </w:t>
      </w:r>
      <w:r>
        <w:rPr>
          <w:sz w:val="28"/>
          <w:szCs w:val="28"/>
        </w:rPr>
        <w:t>с «9</w:t>
      </w:r>
      <w:r w:rsidRPr="00C61D05">
        <w:rPr>
          <w:sz w:val="28"/>
          <w:szCs w:val="28"/>
        </w:rPr>
        <w:t xml:space="preserve"> </w:t>
      </w:r>
      <w:r>
        <w:rPr>
          <w:sz w:val="28"/>
          <w:szCs w:val="28"/>
        </w:rPr>
        <w:t>» февраля  2019  г. по «12» апреля</w:t>
      </w:r>
      <w:r w:rsidRPr="00C61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61D05">
        <w:rPr>
          <w:sz w:val="28"/>
          <w:szCs w:val="28"/>
        </w:rPr>
        <w:t>2019 г.</w:t>
      </w: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61D05" w:rsidRPr="004F43E1" w:rsidRDefault="00C61D05" w:rsidP="00C61D05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</w:t>
      </w:r>
      <w:r w:rsidR="00B706F2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</w:t>
      </w:r>
      <w:r w:rsidR="00B706F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  Расшифровка</w:t>
      </w: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1D05" w:rsidRPr="004F43E1" w:rsidRDefault="00C61D05" w:rsidP="00C61D05">
      <w:pPr>
        <w:autoSpaceDE w:val="0"/>
        <w:autoSpaceDN w:val="0"/>
        <w:adjustRightInd w:val="0"/>
        <w:rPr>
          <w:sz w:val="28"/>
          <w:szCs w:val="28"/>
        </w:rPr>
      </w:pPr>
    </w:p>
    <w:p w:rsidR="00C66F46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Руководители практики от колледжа:</w:t>
      </w:r>
    </w:p>
    <w:p w:rsidR="00C66F46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C66F46" w:rsidRDefault="00C66F46" w:rsidP="00C66F46">
      <w:pPr>
        <w:rPr>
          <w:sz w:val="28"/>
          <w:szCs w:val="28"/>
        </w:rPr>
      </w:pPr>
      <w:r w:rsidRPr="00C66F46">
        <w:rPr>
          <w:sz w:val="28"/>
          <w:szCs w:val="28"/>
        </w:rPr>
        <w:t xml:space="preserve">1) </w:t>
      </w:r>
      <w:r w:rsidRPr="00C66F46">
        <w:rPr>
          <w:sz w:val="28"/>
          <w:szCs w:val="28"/>
          <w:lang w:eastAsia="ar-SA"/>
        </w:rPr>
        <w:t>Иванова Г.Б.</w:t>
      </w:r>
      <w:r>
        <w:rPr>
          <w:sz w:val="28"/>
          <w:szCs w:val="28"/>
          <w:lang w:eastAsia="ar-SA"/>
        </w:rPr>
        <w:t>____________</w:t>
      </w:r>
    </w:p>
    <w:p w:rsidR="00C66F46" w:rsidRPr="00C66F46" w:rsidRDefault="00B706F2" w:rsidP="00C66F46">
      <w:pPr>
        <w:rPr>
          <w:sz w:val="28"/>
          <w:szCs w:val="28"/>
        </w:rPr>
      </w:pPr>
      <w:r>
        <w:rPr>
          <w:sz w:val="28"/>
          <w:szCs w:val="28"/>
          <w:lang w:eastAsia="ar-SA"/>
        </w:rPr>
        <w:t>2</w:t>
      </w:r>
      <w:r w:rsidR="00C66F46" w:rsidRPr="00C66F46">
        <w:rPr>
          <w:sz w:val="28"/>
          <w:szCs w:val="28"/>
          <w:lang w:eastAsia="ar-SA"/>
        </w:rPr>
        <w:t>)Самылин И.А.</w:t>
      </w:r>
      <w:r w:rsidR="00C66F46">
        <w:rPr>
          <w:sz w:val="28"/>
          <w:szCs w:val="28"/>
          <w:lang w:eastAsia="ar-SA"/>
        </w:rPr>
        <w:t>___________</w:t>
      </w:r>
    </w:p>
    <w:p w:rsidR="00C66F46" w:rsidRPr="00C66F46" w:rsidRDefault="00B706F2" w:rsidP="00C66F46">
      <w:pPr>
        <w:rPr>
          <w:sz w:val="28"/>
          <w:szCs w:val="28"/>
        </w:rPr>
      </w:pPr>
      <w:r>
        <w:rPr>
          <w:sz w:val="28"/>
          <w:szCs w:val="28"/>
          <w:lang w:eastAsia="ar-SA"/>
        </w:rPr>
        <w:t>3</w:t>
      </w:r>
      <w:r w:rsidR="00C66F46" w:rsidRPr="00C66F46">
        <w:rPr>
          <w:sz w:val="28"/>
          <w:szCs w:val="28"/>
          <w:lang w:eastAsia="ar-SA"/>
        </w:rPr>
        <w:t>)Романюк В.Ф.</w:t>
      </w:r>
      <w:r w:rsidR="00C66F46">
        <w:rPr>
          <w:sz w:val="28"/>
          <w:szCs w:val="28"/>
          <w:lang w:eastAsia="ar-SA"/>
        </w:rPr>
        <w:t>___________</w:t>
      </w:r>
    </w:p>
    <w:p w:rsidR="00C66F46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C61D05" w:rsidRDefault="00C61D05" w:rsidP="00C66F46">
      <w:pPr>
        <w:widowControl w:val="0"/>
        <w:rPr>
          <w:sz w:val="28"/>
          <w:szCs w:val="28"/>
        </w:rPr>
      </w:pPr>
    </w:p>
    <w:p w:rsidR="00B706F2" w:rsidRDefault="00B706F2" w:rsidP="00C66F46">
      <w:pPr>
        <w:widowControl w:val="0"/>
        <w:rPr>
          <w:sz w:val="28"/>
          <w:szCs w:val="28"/>
        </w:rPr>
      </w:pPr>
    </w:p>
    <w:p w:rsidR="00B706F2" w:rsidRDefault="00B706F2" w:rsidP="00C66F46">
      <w:pPr>
        <w:widowControl w:val="0"/>
        <w:rPr>
          <w:sz w:val="28"/>
          <w:szCs w:val="28"/>
        </w:rPr>
      </w:pPr>
    </w:p>
    <w:p w:rsidR="00B706F2" w:rsidRPr="004F43E1" w:rsidRDefault="00B706F2" w:rsidP="00C66F46">
      <w:pPr>
        <w:widowControl w:val="0"/>
        <w:rPr>
          <w:sz w:val="28"/>
          <w:szCs w:val="28"/>
        </w:rPr>
      </w:pPr>
    </w:p>
    <w:p w:rsidR="00C61D05" w:rsidRPr="004F43E1" w:rsidRDefault="00B706F2" w:rsidP="00C61D0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C66F46" w:rsidRPr="00C61D05" w:rsidRDefault="00C66F46" w:rsidP="00C66F46">
      <w:pPr>
        <w:jc w:val="center"/>
        <w:rPr>
          <w:b/>
          <w:bCs/>
          <w:sz w:val="28"/>
          <w:szCs w:val="28"/>
        </w:rPr>
      </w:pPr>
      <w:r w:rsidRPr="00C61D05">
        <w:rPr>
          <w:b/>
          <w:bCs/>
          <w:sz w:val="28"/>
          <w:szCs w:val="28"/>
        </w:rPr>
        <w:lastRenderedPageBreak/>
        <w:t>Государственное бюджетное профессиональное</w:t>
      </w:r>
    </w:p>
    <w:p w:rsidR="00C66F46" w:rsidRPr="00C61D05" w:rsidRDefault="00C66F46" w:rsidP="00C66F46">
      <w:pPr>
        <w:jc w:val="center"/>
        <w:rPr>
          <w:b/>
          <w:bCs/>
          <w:sz w:val="28"/>
          <w:szCs w:val="28"/>
        </w:rPr>
      </w:pPr>
      <w:r w:rsidRPr="00C61D05">
        <w:rPr>
          <w:b/>
          <w:bCs/>
          <w:sz w:val="28"/>
          <w:szCs w:val="28"/>
        </w:rPr>
        <w:t>образовательное учреждение</w:t>
      </w:r>
    </w:p>
    <w:p w:rsidR="00C66F46" w:rsidRPr="00C61D05" w:rsidRDefault="00C66F46" w:rsidP="00C66F46">
      <w:pPr>
        <w:jc w:val="center"/>
        <w:rPr>
          <w:b/>
          <w:bCs/>
          <w:sz w:val="28"/>
          <w:szCs w:val="28"/>
        </w:rPr>
      </w:pPr>
      <w:r w:rsidRPr="00C61D05">
        <w:rPr>
          <w:b/>
          <w:bCs/>
          <w:sz w:val="28"/>
          <w:szCs w:val="28"/>
        </w:rPr>
        <w:t>Тверской машиностроительный колледж</w:t>
      </w:r>
    </w:p>
    <w:p w:rsidR="00C66F46" w:rsidRPr="000026E1" w:rsidRDefault="00C66F46" w:rsidP="00C66F46">
      <w:pPr>
        <w:jc w:val="center"/>
        <w:rPr>
          <w:b/>
          <w:bCs/>
        </w:rPr>
      </w:pPr>
    </w:p>
    <w:p w:rsidR="00C66F46" w:rsidRPr="000026E1" w:rsidRDefault="00C66F46" w:rsidP="00C66F46">
      <w:pPr>
        <w:spacing w:before="200" w:line="220" w:lineRule="auto"/>
        <w:ind w:right="600" w:firstLine="567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C66F46" w:rsidRPr="00C61D05" w:rsidRDefault="00C66F46" w:rsidP="00C66F4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u w:val="single"/>
        </w:rPr>
        <w:t>Преддипломная</w:t>
      </w:r>
    </w:p>
    <w:p w:rsidR="00C66F46" w:rsidRDefault="00C66F46" w:rsidP="00C66F4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Вид практики (учебная, технологическая или преддипломная)</w:t>
      </w:r>
    </w:p>
    <w:p w:rsidR="00C66F46" w:rsidRPr="000026E1" w:rsidRDefault="00C66F46" w:rsidP="00C66F4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C66F46" w:rsidRDefault="00C66F46" w:rsidP="00C66F46">
      <w:pPr>
        <w:rPr>
          <w:b/>
        </w:rPr>
      </w:pPr>
    </w:p>
    <w:p w:rsidR="00C66F46" w:rsidRPr="00C61D05" w:rsidRDefault="00C66F46" w:rsidP="00C66F46">
      <w:pPr>
        <w:rPr>
          <w:b/>
          <w:sz w:val="28"/>
          <w:szCs w:val="28"/>
        </w:rPr>
      </w:pPr>
      <w:r w:rsidRPr="00C61D05">
        <w:rPr>
          <w:b/>
          <w:sz w:val="28"/>
          <w:szCs w:val="28"/>
        </w:rPr>
        <w:t xml:space="preserve">Специальность: </w:t>
      </w:r>
      <w:r w:rsidRPr="00C61D05">
        <w:rPr>
          <w:sz w:val="28"/>
          <w:szCs w:val="28"/>
          <w:u w:val="single"/>
        </w:rPr>
        <w:t>15.02.08 Технология машиностроения</w:t>
      </w:r>
    </w:p>
    <w:p w:rsidR="00C66F46" w:rsidRPr="000026E1" w:rsidRDefault="00C66F46" w:rsidP="00C66F4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C66F46" w:rsidRDefault="00C66F46" w:rsidP="00C66F46"/>
    <w:p w:rsidR="00C66F46" w:rsidRDefault="00C66F46" w:rsidP="00C66F46"/>
    <w:p w:rsidR="00C66F46" w:rsidRPr="00C61D05" w:rsidRDefault="00C66F46" w:rsidP="00C66F46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6C31CB">
        <w:rPr>
          <w:b/>
          <w:sz w:val="28"/>
          <w:szCs w:val="28"/>
        </w:rPr>
        <w:t>4</w:t>
      </w:r>
      <w:r w:rsidR="00B706F2" w:rsidRPr="006C31CB">
        <w:rPr>
          <w:b/>
          <w:sz w:val="28"/>
          <w:szCs w:val="28"/>
        </w:rPr>
        <w:t>5-ТМС-15</w:t>
      </w:r>
      <w:r w:rsidRPr="00C61D05">
        <w:rPr>
          <w:sz w:val="28"/>
          <w:szCs w:val="28"/>
        </w:rPr>
        <w:t xml:space="preserve"> группы, форма обучения      </w:t>
      </w:r>
      <w:r w:rsidRPr="00C61D05">
        <w:rPr>
          <w:sz w:val="28"/>
          <w:szCs w:val="28"/>
          <w:u w:val="single"/>
        </w:rPr>
        <w:t>очная</w:t>
      </w:r>
    </w:p>
    <w:p w:rsidR="00C66F46" w:rsidRPr="002974EA" w:rsidRDefault="00C66F46" w:rsidP="00C66F46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C66F46" w:rsidRDefault="00C66F46" w:rsidP="00C66F46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C66F46" w:rsidRDefault="00C66F46" w:rsidP="00C66F46">
      <w:pPr>
        <w:rPr>
          <w:b/>
          <w:sz w:val="28"/>
          <w:szCs w:val="28"/>
        </w:rPr>
      </w:pPr>
    </w:p>
    <w:p w:rsidR="00C66F46" w:rsidRDefault="00C66F46" w:rsidP="00C66F46">
      <w:pPr>
        <w:rPr>
          <w:b/>
          <w:sz w:val="28"/>
          <w:szCs w:val="28"/>
        </w:rPr>
      </w:pPr>
      <w:r w:rsidRPr="00C61D05">
        <w:rPr>
          <w:b/>
          <w:sz w:val="28"/>
          <w:szCs w:val="28"/>
        </w:rPr>
        <w:t>Место прохождения практики</w:t>
      </w:r>
    </w:p>
    <w:p w:rsidR="00C66F46" w:rsidRPr="00C61D05" w:rsidRDefault="00C66F46" w:rsidP="00C66F46">
      <w:pPr>
        <w:rPr>
          <w:b/>
          <w:sz w:val="28"/>
          <w:szCs w:val="28"/>
        </w:rPr>
      </w:pPr>
    </w:p>
    <w:p w:rsidR="00C66F46" w:rsidRPr="003456B1" w:rsidRDefault="00C66F46" w:rsidP="00C66F46">
      <w:pPr>
        <w:ind w:right="-23"/>
      </w:pPr>
      <w:r w:rsidRPr="003456B1">
        <w:t>______________________________________________________________________________</w:t>
      </w:r>
    </w:p>
    <w:p w:rsidR="00C66F46" w:rsidRPr="000026E1" w:rsidRDefault="00C66F46" w:rsidP="00C66F4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C66F46" w:rsidRDefault="00C66F46" w:rsidP="00C66F4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66F46" w:rsidRPr="00C61D05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 w:rsidRPr="00C61D05">
        <w:rPr>
          <w:b/>
          <w:sz w:val="28"/>
          <w:szCs w:val="28"/>
        </w:rPr>
        <w:t xml:space="preserve">Срок практики: </w:t>
      </w:r>
      <w:r w:rsidR="00F81E98">
        <w:rPr>
          <w:sz w:val="28"/>
          <w:szCs w:val="28"/>
        </w:rPr>
        <w:t>с «20</w:t>
      </w:r>
      <w:r w:rsidRPr="00C61D05">
        <w:rPr>
          <w:sz w:val="28"/>
          <w:szCs w:val="28"/>
        </w:rPr>
        <w:t xml:space="preserve"> </w:t>
      </w:r>
      <w:r w:rsidR="00F81E98">
        <w:rPr>
          <w:sz w:val="28"/>
          <w:szCs w:val="28"/>
        </w:rPr>
        <w:t>» апреля</w:t>
      </w:r>
      <w:r w:rsidRPr="00C61D05">
        <w:rPr>
          <w:sz w:val="28"/>
          <w:szCs w:val="28"/>
        </w:rPr>
        <w:t xml:space="preserve">  2019</w:t>
      </w:r>
      <w:r w:rsidR="00F81E98">
        <w:rPr>
          <w:sz w:val="28"/>
          <w:szCs w:val="28"/>
        </w:rPr>
        <w:t xml:space="preserve">  г. по «17</w:t>
      </w:r>
      <w:r w:rsidRPr="00C61D05">
        <w:rPr>
          <w:sz w:val="28"/>
          <w:szCs w:val="28"/>
        </w:rPr>
        <w:t>» мая 2019 г.</w:t>
      </w:r>
    </w:p>
    <w:p w:rsidR="00C66F46" w:rsidRDefault="00C66F46" w:rsidP="00C66F4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C66F46" w:rsidRDefault="00C66F46" w:rsidP="00C66F4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C66F46" w:rsidRPr="00C61D05" w:rsidRDefault="00C66F46" w:rsidP="00C66F46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 w:rsidRPr="00C61D05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C61D05">
        <w:rPr>
          <w:b/>
          <w:sz w:val="28"/>
          <w:szCs w:val="28"/>
        </w:rPr>
        <w:t>от организации</w:t>
      </w:r>
      <w:r w:rsidRPr="00C61D05">
        <w:rPr>
          <w:sz w:val="28"/>
          <w:szCs w:val="28"/>
        </w:rPr>
        <w:t xml:space="preserve">                         </w:t>
      </w:r>
    </w:p>
    <w:p w:rsidR="00C66F46" w:rsidRPr="003456B1" w:rsidRDefault="00C66F46" w:rsidP="00C66F46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C66F46" w:rsidRPr="005A7887" w:rsidRDefault="00C66F46" w:rsidP="00C66F46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 w:rsidR="00B706F2">
        <w:rPr>
          <w:b/>
          <w:sz w:val="16"/>
          <w:szCs w:val="16"/>
        </w:rPr>
        <w:t xml:space="preserve">   </w:t>
      </w:r>
      <w:r>
        <w:rPr>
          <w:b/>
          <w:sz w:val="16"/>
          <w:szCs w:val="16"/>
        </w:rPr>
        <w:t xml:space="preserve">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C66F46" w:rsidRPr="00C61D05" w:rsidRDefault="00C66F46" w:rsidP="00C66F46">
      <w:pPr>
        <w:widowControl w:val="0"/>
        <w:jc w:val="center"/>
        <w:rPr>
          <w:b/>
          <w:sz w:val="28"/>
          <w:szCs w:val="28"/>
        </w:rPr>
      </w:pPr>
    </w:p>
    <w:p w:rsidR="00C66F46" w:rsidRDefault="00C66F46" w:rsidP="00C66F46">
      <w:pPr>
        <w:widowControl w:val="0"/>
        <w:rPr>
          <w:b/>
          <w:sz w:val="28"/>
          <w:szCs w:val="28"/>
        </w:rPr>
      </w:pPr>
    </w:p>
    <w:p w:rsidR="00482DB6" w:rsidRDefault="00482DB6" w:rsidP="00482DB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482DB6" w:rsidRDefault="00482DB6" w:rsidP="00482DB6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482DB6" w:rsidRDefault="00482DB6" w:rsidP="00482DB6">
      <w:pPr>
        <w:autoSpaceDE w:val="0"/>
        <w:autoSpaceDN w:val="0"/>
        <w:adjustRightInd w:val="0"/>
        <w:rPr>
          <w:sz w:val="28"/>
          <w:szCs w:val="28"/>
        </w:rPr>
      </w:pPr>
    </w:p>
    <w:p w:rsidR="00482DB6" w:rsidRDefault="00482DB6" w:rsidP="00482DB6">
      <w:pPr>
        <w:widowControl w:val="0"/>
        <w:rPr>
          <w:b/>
          <w:sz w:val="22"/>
          <w:szCs w:val="22"/>
        </w:rPr>
      </w:pPr>
    </w:p>
    <w:p w:rsidR="00482DB6" w:rsidRDefault="00482DB6" w:rsidP="00482DB6">
      <w:pPr>
        <w:widowControl w:val="0"/>
        <w:rPr>
          <w:b/>
          <w:sz w:val="22"/>
          <w:szCs w:val="22"/>
        </w:rPr>
      </w:pPr>
    </w:p>
    <w:p w:rsidR="00482DB6" w:rsidRDefault="00482DB6" w:rsidP="00482DB6">
      <w:pPr>
        <w:widowControl w:val="0"/>
        <w:rPr>
          <w:b/>
          <w:sz w:val="28"/>
          <w:szCs w:val="28"/>
        </w:rPr>
      </w:pPr>
    </w:p>
    <w:p w:rsidR="00482DB6" w:rsidRDefault="00482DB6" w:rsidP="00482DB6">
      <w:pPr>
        <w:widowControl w:val="0"/>
        <w:rPr>
          <w:sz w:val="28"/>
          <w:szCs w:val="28"/>
        </w:rPr>
      </w:pPr>
      <w:r>
        <w:rPr>
          <w:sz w:val="28"/>
          <w:szCs w:val="28"/>
          <w:u w:val="single"/>
        </w:rPr>
        <w:t>Заместитель директора по УПП  Бурмистров А.В.</w:t>
      </w:r>
      <w:r>
        <w:rPr>
          <w:sz w:val="28"/>
          <w:szCs w:val="28"/>
        </w:rPr>
        <w:t xml:space="preserve">        ____________</w:t>
      </w:r>
    </w:p>
    <w:p w:rsidR="00482DB6" w:rsidRDefault="00482DB6" w:rsidP="00482DB6">
      <w:pPr>
        <w:widowControl w:val="0"/>
        <w:rPr>
          <w:b/>
          <w:sz w:val="16"/>
          <w:szCs w:val="16"/>
        </w:rPr>
      </w:pPr>
      <w:r>
        <w:rPr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                          </w:t>
      </w:r>
      <w:r>
        <w:rPr>
          <w:b/>
          <w:sz w:val="16"/>
          <w:szCs w:val="16"/>
        </w:rPr>
        <w:t>Должность                                                  ФИО                                                              Подпись</w:t>
      </w:r>
    </w:p>
    <w:p w:rsidR="00482DB6" w:rsidRDefault="00482DB6" w:rsidP="00482DB6">
      <w:pPr>
        <w:widowControl w:val="0"/>
        <w:spacing w:after="120"/>
        <w:jc w:val="center"/>
        <w:rPr>
          <w:b/>
          <w:sz w:val="22"/>
          <w:szCs w:val="22"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482DB6" w:rsidRDefault="00482DB6" w:rsidP="00C66F46">
      <w:pPr>
        <w:widowControl w:val="0"/>
        <w:jc w:val="center"/>
        <w:rPr>
          <w:b/>
        </w:rPr>
      </w:pPr>
    </w:p>
    <w:p w:rsidR="00C66F46" w:rsidRPr="00482DB6" w:rsidRDefault="00482DB6" w:rsidP="00482DB6">
      <w:pPr>
        <w:widowControl w:val="0"/>
        <w:jc w:val="center"/>
        <w:rPr>
          <w:b/>
        </w:rPr>
      </w:pPr>
      <w:r>
        <w:rPr>
          <w:b/>
        </w:rPr>
        <w:t>Тверь. 2019</w:t>
      </w:r>
    </w:p>
    <w:p w:rsidR="00C66F46" w:rsidRDefault="00C66F46" w:rsidP="00C66F46">
      <w:pPr>
        <w:rPr>
          <w:bCs/>
          <w:sz w:val="28"/>
          <w:szCs w:val="28"/>
        </w:rPr>
      </w:pPr>
    </w:p>
    <w:p w:rsidR="00C66F46" w:rsidRDefault="00C66F46" w:rsidP="00C66F46">
      <w:pPr>
        <w:rPr>
          <w:bCs/>
          <w:sz w:val="28"/>
          <w:szCs w:val="28"/>
        </w:rPr>
      </w:pPr>
    </w:p>
    <w:p w:rsidR="00C66F46" w:rsidRPr="004F43E1" w:rsidRDefault="00C66F46" w:rsidP="00C66F4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C66F46" w:rsidRPr="004F43E1" w:rsidRDefault="00C66F46" w:rsidP="00C66F4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66F46" w:rsidRPr="004F43E1" w:rsidRDefault="00C66F46" w:rsidP="00C66F4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66F46" w:rsidRPr="004F43E1" w:rsidRDefault="00C66F46" w:rsidP="00C66F46">
      <w:pPr>
        <w:spacing w:before="200" w:line="220" w:lineRule="auto"/>
        <w:ind w:right="600"/>
        <w:rPr>
          <w:sz w:val="28"/>
          <w:szCs w:val="28"/>
        </w:rPr>
      </w:pPr>
    </w:p>
    <w:p w:rsidR="00C66F46" w:rsidRPr="004F43E1" w:rsidRDefault="00C66F46" w:rsidP="00C66F46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44B52" w:rsidRDefault="00F81E98" w:rsidP="00C66F4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C66F46" w:rsidRPr="004F43E1" w:rsidRDefault="00C66F46" w:rsidP="00C66F46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66F46" w:rsidRPr="004F43E1" w:rsidRDefault="00C66F46" w:rsidP="00C66F46">
      <w:pPr>
        <w:jc w:val="center"/>
        <w:rPr>
          <w:b/>
          <w:sz w:val="28"/>
          <w:szCs w:val="28"/>
        </w:rPr>
      </w:pPr>
    </w:p>
    <w:p w:rsidR="00C66F46" w:rsidRDefault="00C66F46" w:rsidP="00C66F46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C61D05">
        <w:rPr>
          <w:sz w:val="28"/>
          <w:szCs w:val="28"/>
          <w:u w:val="single"/>
        </w:rPr>
        <w:t>15.02.08 Технология машиностроения</w:t>
      </w:r>
      <w:r w:rsidRPr="00A95290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</w:p>
    <w:p w:rsidR="00C66F46" w:rsidRPr="004F43E1" w:rsidRDefault="00C66F46" w:rsidP="00C66F46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66F46" w:rsidRPr="004F43E1" w:rsidRDefault="00C66F46" w:rsidP="00C66F46">
      <w:pPr>
        <w:ind w:left="2160" w:firstLine="709"/>
        <w:rPr>
          <w:b/>
          <w:sz w:val="20"/>
          <w:szCs w:val="20"/>
        </w:rPr>
      </w:pPr>
    </w:p>
    <w:p w:rsidR="00C66F46" w:rsidRPr="00C61D05" w:rsidRDefault="00B706F2" w:rsidP="00C66F46">
      <w:pPr>
        <w:rPr>
          <w:sz w:val="28"/>
          <w:szCs w:val="28"/>
        </w:rPr>
      </w:pPr>
      <w:r>
        <w:rPr>
          <w:sz w:val="28"/>
          <w:szCs w:val="28"/>
        </w:rPr>
        <w:t>Студента(</w:t>
      </w:r>
      <w:r w:rsidR="006C31CB">
        <w:rPr>
          <w:sz w:val="28"/>
          <w:szCs w:val="28"/>
        </w:rPr>
        <w:t>ки) 4</w:t>
      </w:r>
      <w:r>
        <w:rPr>
          <w:sz w:val="28"/>
          <w:szCs w:val="28"/>
        </w:rPr>
        <w:t xml:space="preserve"> курса  </w:t>
      </w:r>
      <w:r w:rsidRPr="006C31CB">
        <w:rPr>
          <w:b/>
          <w:sz w:val="28"/>
          <w:szCs w:val="28"/>
        </w:rPr>
        <w:t>45-ТМС-15</w:t>
      </w:r>
      <w:r w:rsidR="00C66F46" w:rsidRPr="00C61D05">
        <w:rPr>
          <w:sz w:val="28"/>
          <w:szCs w:val="28"/>
        </w:rPr>
        <w:t xml:space="preserve"> группы, форма обучения      </w:t>
      </w:r>
      <w:r w:rsidR="00C66F46" w:rsidRPr="00C61D05">
        <w:rPr>
          <w:sz w:val="28"/>
          <w:szCs w:val="28"/>
          <w:u w:val="single"/>
        </w:rPr>
        <w:t>очная</w:t>
      </w:r>
    </w:p>
    <w:p w:rsidR="00C66F46" w:rsidRPr="004F43E1" w:rsidRDefault="00C66F46" w:rsidP="00C66F46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66F46" w:rsidRPr="004F43E1" w:rsidRDefault="00C66F46" w:rsidP="00C66F46">
      <w:pPr>
        <w:jc w:val="center"/>
      </w:pPr>
    </w:p>
    <w:p w:rsidR="00C66F46" w:rsidRPr="004F43E1" w:rsidRDefault="00C66F46" w:rsidP="00C66F46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66F46" w:rsidRPr="004F43E1" w:rsidRDefault="00C66F46" w:rsidP="00C66F46">
      <w:pPr>
        <w:spacing w:before="200" w:after="200"/>
        <w:ind w:right="-23"/>
        <w:rPr>
          <w:sz w:val="28"/>
          <w:szCs w:val="28"/>
        </w:rPr>
      </w:pPr>
    </w:p>
    <w:p w:rsidR="00C66F46" w:rsidRPr="004F43E1" w:rsidRDefault="00C66F46" w:rsidP="00C66F46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66F46" w:rsidRPr="004F43E1" w:rsidRDefault="00C66F46" w:rsidP="00C66F46">
      <w:pPr>
        <w:ind w:right="-23"/>
      </w:pPr>
      <w:r w:rsidRPr="004F43E1">
        <w:t>______________________________________________________________________________</w:t>
      </w:r>
    </w:p>
    <w:p w:rsidR="00C66F46" w:rsidRPr="004F43E1" w:rsidRDefault="00C66F46" w:rsidP="00C66F46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C61D05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</w:t>
      </w:r>
      <w:r w:rsidRPr="00C61D05">
        <w:rPr>
          <w:sz w:val="28"/>
          <w:szCs w:val="28"/>
        </w:rPr>
        <w:t xml:space="preserve"> </w:t>
      </w:r>
      <w:r w:rsidR="00F81E98">
        <w:rPr>
          <w:sz w:val="28"/>
          <w:szCs w:val="28"/>
        </w:rPr>
        <w:t>«20</w:t>
      </w:r>
      <w:r w:rsidR="00F81E98" w:rsidRPr="00C61D05">
        <w:rPr>
          <w:sz w:val="28"/>
          <w:szCs w:val="28"/>
        </w:rPr>
        <w:t xml:space="preserve"> </w:t>
      </w:r>
      <w:r w:rsidR="00F81E98">
        <w:rPr>
          <w:sz w:val="28"/>
          <w:szCs w:val="28"/>
        </w:rPr>
        <w:t>» апреля</w:t>
      </w:r>
      <w:r w:rsidR="00F81E98" w:rsidRPr="00C61D05">
        <w:rPr>
          <w:sz w:val="28"/>
          <w:szCs w:val="28"/>
        </w:rPr>
        <w:t xml:space="preserve">  2019</w:t>
      </w:r>
      <w:r w:rsidR="00F81E98">
        <w:rPr>
          <w:sz w:val="28"/>
          <w:szCs w:val="28"/>
        </w:rPr>
        <w:t xml:space="preserve">  г. по «17</w:t>
      </w:r>
      <w:r w:rsidR="00F81E98" w:rsidRPr="00C61D05">
        <w:rPr>
          <w:sz w:val="28"/>
          <w:szCs w:val="28"/>
        </w:rPr>
        <w:t>» мая 2019 г.</w:t>
      </w: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66F46" w:rsidRPr="004F43E1" w:rsidRDefault="00C66F46" w:rsidP="00C66F46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A68DA"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</w:rPr>
        <w:t>_______________</w:t>
      </w:r>
      <w:r w:rsidRPr="004A68DA">
        <w:rPr>
          <w:sz w:val="28"/>
          <w:szCs w:val="28"/>
          <w:u w:val="single"/>
        </w:rPr>
        <w:t>./</w:t>
      </w:r>
    </w:p>
    <w:p w:rsidR="00C66F46" w:rsidRPr="004F43E1" w:rsidRDefault="00C66F46" w:rsidP="00C66F4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          </w:t>
      </w:r>
      <w:r w:rsidRPr="004F43E1">
        <w:rPr>
          <w:sz w:val="20"/>
          <w:szCs w:val="20"/>
        </w:rPr>
        <w:t xml:space="preserve">                                        </w:t>
      </w:r>
      <w:r w:rsidRPr="004F43E1">
        <w:rPr>
          <w:b/>
          <w:sz w:val="20"/>
          <w:szCs w:val="20"/>
        </w:rPr>
        <w:t>Подпись                                                Расшифровка</w:t>
      </w:r>
    </w:p>
    <w:p w:rsidR="00C66F46" w:rsidRPr="004F43E1" w:rsidRDefault="00C66F46" w:rsidP="00C66F46">
      <w:pPr>
        <w:spacing w:line="360" w:lineRule="auto"/>
        <w:ind w:firstLine="709"/>
        <w:jc w:val="center"/>
        <w:rPr>
          <w:sz w:val="28"/>
          <w:szCs w:val="28"/>
        </w:rPr>
      </w:pPr>
    </w:p>
    <w:p w:rsidR="00C66F46" w:rsidRPr="004F43E1" w:rsidRDefault="00C66F46" w:rsidP="00C66F46">
      <w:pPr>
        <w:widowControl w:val="0"/>
        <w:jc w:val="center"/>
        <w:rPr>
          <w:sz w:val="28"/>
          <w:szCs w:val="28"/>
        </w:rPr>
      </w:pPr>
    </w:p>
    <w:p w:rsidR="00C66F46" w:rsidRPr="004F43E1" w:rsidRDefault="00C66F46" w:rsidP="00C66F46">
      <w:pPr>
        <w:widowControl w:val="0"/>
        <w:rPr>
          <w:sz w:val="28"/>
          <w:szCs w:val="28"/>
        </w:rPr>
      </w:pPr>
    </w:p>
    <w:p w:rsidR="00C66F46" w:rsidRPr="004F43E1" w:rsidRDefault="00C66F46" w:rsidP="00C66F46">
      <w:pPr>
        <w:widowControl w:val="0"/>
        <w:jc w:val="center"/>
        <w:rPr>
          <w:sz w:val="28"/>
          <w:szCs w:val="28"/>
        </w:rPr>
      </w:pPr>
    </w:p>
    <w:p w:rsidR="00C66F46" w:rsidRPr="004F43E1" w:rsidRDefault="00B706F2" w:rsidP="00C66F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C66F46" w:rsidRDefault="00C61D05" w:rsidP="00C66F4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647211" w:rsidRPr="00CB4DC1" w:rsidRDefault="00647211" w:rsidP="00C66F46">
      <w:pPr>
        <w:jc w:val="center"/>
        <w:rPr>
          <w:b/>
          <w:sz w:val="28"/>
          <w:szCs w:val="28"/>
        </w:rPr>
      </w:pPr>
      <w:r w:rsidRPr="006C7438">
        <w:rPr>
          <w:sz w:val="28"/>
          <w:szCs w:val="28"/>
        </w:rPr>
        <w:lastRenderedPageBreak/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595FEB" w:rsidTr="004F43E1">
        <w:tc>
          <w:tcPr>
            <w:tcW w:w="817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5A1474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5A1474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1474">
              <w:rPr>
                <w:sz w:val="28"/>
                <w:szCs w:val="28"/>
              </w:rPr>
              <w:t>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Отработано часов</w:t>
            </w:r>
          </w:p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п</w:t>
            </w:r>
            <w:r w:rsidRPr="005A1474">
              <w:rPr>
                <w:sz w:val="28"/>
                <w:szCs w:val="28"/>
              </w:rPr>
              <w:t>одпись</w:t>
            </w:r>
            <w:r>
              <w:rPr>
                <w:sz w:val="28"/>
                <w:szCs w:val="28"/>
              </w:rPr>
              <w:t xml:space="preserve"> </w:t>
            </w:r>
            <w:r w:rsidRPr="005A1474">
              <w:rPr>
                <w:sz w:val="28"/>
                <w:szCs w:val="28"/>
              </w:rPr>
              <w:t>руководителя практики</w:t>
            </w: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917AA0">
        <w:trPr>
          <w:trHeight w:val="85"/>
        </w:trPr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Pr="005A1474" w:rsidRDefault="00647211" w:rsidP="00647211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Содержание объемо</w:t>
      </w:r>
      <w:r>
        <w:rPr>
          <w:sz w:val="28"/>
          <w:szCs w:val="28"/>
        </w:rPr>
        <w:t>в выполненных работ подтверждаю</w:t>
      </w:r>
    </w:p>
    <w:p w:rsidR="00647211" w:rsidRPr="00595FEB" w:rsidRDefault="00647211" w:rsidP="00647211">
      <w:r w:rsidRPr="005A1474">
        <w:rPr>
          <w:sz w:val="28"/>
          <w:szCs w:val="28"/>
        </w:rPr>
        <w:t>Руководитель практики от предприятия</w:t>
      </w:r>
      <w:r w:rsidRPr="00595FEB">
        <w:t>:</w:t>
      </w:r>
      <w:r>
        <w:t xml:space="preserve"> </w:t>
      </w:r>
      <w:r w:rsidRPr="00595FEB">
        <w:t>_____________/ _______</w:t>
      </w:r>
      <w:r>
        <w:t>______________</w:t>
      </w:r>
      <w:r w:rsidRPr="00595FEB">
        <w:t xml:space="preserve">/ </w:t>
      </w:r>
    </w:p>
    <w:p w:rsidR="00647211" w:rsidRPr="00D43160" w:rsidRDefault="00647211" w:rsidP="0064721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D43160">
        <w:rPr>
          <w:b/>
          <w:sz w:val="20"/>
          <w:szCs w:val="20"/>
        </w:rPr>
        <w:t>Подпись                              Ф.И.О.</w:t>
      </w:r>
    </w:p>
    <w:p w:rsidR="00647211" w:rsidRPr="004F43E1" w:rsidRDefault="00647211" w:rsidP="004F43E1">
      <w:pPr>
        <w:ind w:right="-23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    </w:t>
      </w:r>
    </w:p>
    <w:p w:rsidR="00647211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3A23F3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3A23F3" w:rsidRPr="00D43160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D43160">
        <w:rPr>
          <w:b/>
          <w:sz w:val="28"/>
          <w:szCs w:val="28"/>
        </w:rPr>
        <w:lastRenderedPageBreak/>
        <w:t>ХАРАКТЕРИСТИКА</w:t>
      </w:r>
    </w:p>
    <w:p w:rsidR="003A23F3" w:rsidRPr="005A1474" w:rsidRDefault="003A23F3" w:rsidP="003A23F3">
      <w:pPr>
        <w:jc w:val="center"/>
        <w:rPr>
          <w:sz w:val="28"/>
          <w:szCs w:val="28"/>
        </w:rPr>
      </w:pPr>
    </w:p>
    <w:p w:rsidR="003A23F3" w:rsidRDefault="003A23F3" w:rsidP="003A23F3">
      <w:r w:rsidRPr="005A1474">
        <w:rPr>
          <w:sz w:val="28"/>
          <w:szCs w:val="28"/>
        </w:rPr>
        <w:t xml:space="preserve">На студента (ку) </w:t>
      </w:r>
      <w:r>
        <w:rPr>
          <w:bCs/>
          <w:sz w:val="28"/>
          <w:szCs w:val="28"/>
        </w:rPr>
        <w:t>ГБП ОУ Тверской машиностроительный колледж</w:t>
      </w:r>
      <w:r w:rsidRPr="00C850FA">
        <w:t xml:space="preserve"> </w:t>
      </w:r>
      <w:r>
        <w:t>_________________</w:t>
      </w:r>
      <w:r w:rsidRPr="00C850FA">
        <w:t>___________</w:t>
      </w:r>
      <w:r>
        <w:t>__</w:t>
      </w:r>
      <w:r w:rsidRPr="00C850FA">
        <w:t>_</w:t>
      </w:r>
      <w:r>
        <w:t>______________</w:t>
      </w:r>
      <w:r>
        <w:tab/>
        <w:t xml:space="preserve">         </w:t>
      </w:r>
      <w:r w:rsidRPr="005A1474">
        <w:rPr>
          <w:sz w:val="28"/>
          <w:szCs w:val="28"/>
        </w:rPr>
        <w:t>группы</w:t>
      </w:r>
      <w:r>
        <w:t xml:space="preserve"> __________________ </w:t>
      </w:r>
    </w:p>
    <w:p w:rsidR="003A23F3" w:rsidRPr="004C1E7B" w:rsidRDefault="003A23F3" w:rsidP="003A23F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C1E7B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О</w:t>
      </w:r>
      <w:r>
        <w:rPr>
          <w:sz w:val="20"/>
          <w:szCs w:val="20"/>
        </w:rPr>
        <w:t>.</w:t>
      </w:r>
    </w:p>
    <w:p w:rsidR="003A23F3" w:rsidRPr="004C1E7B" w:rsidRDefault="003A23F3" w:rsidP="003A23F3">
      <w:r w:rsidRPr="005A1474">
        <w:rPr>
          <w:sz w:val="28"/>
          <w:szCs w:val="28"/>
        </w:rPr>
        <w:t>Специальность</w:t>
      </w:r>
      <w:r>
        <w:t xml:space="preserve"> ________________</w:t>
      </w:r>
      <w:r w:rsidRPr="004C1E7B">
        <w:t>______________________________________________</w:t>
      </w:r>
    </w:p>
    <w:p w:rsidR="003A23F3" w:rsidRPr="00D43160" w:rsidRDefault="003A23F3" w:rsidP="003A23F3">
      <w:pPr>
        <w:spacing w:after="160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5A1474" w:rsidRDefault="003A23F3" w:rsidP="003A23F3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проходившего (шей) практику с __</w:t>
      </w:r>
      <w:r>
        <w:rPr>
          <w:sz w:val="28"/>
          <w:szCs w:val="28"/>
        </w:rPr>
        <w:t>____________ по _____________ 201__</w:t>
      </w:r>
      <w:r w:rsidRPr="005A1474">
        <w:rPr>
          <w:sz w:val="28"/>
          <w:szCs w:val="28"/>
        </w:rPr>
        <w:t>_ г.</w:t>
      </w:r>
    </w:p>
    <w:p w:rsidR="003A23F3" w:rsidRPr="004C1E7B" w:rsidRDefault="003A23F3" w:rsidP="003A23F3">
      <w:r w:rsidRPr="005A1474">
        <w:rPr>
          <w:sz w:val="28"/>
          <w:szCs w:val="28"/>
        </w:rPr>
        <w:t>на базе</w:t>
      </w:r>
      <w:r w:rsidRPr="004C1E7B">
        <w:t>: ________________________________________________________________</w:t>
      </w:r>
      <w:r>
        <w:t>_</w:t>
      </w:r>
      <w:r w:rsidRPr="004C1E7B">
        <w:t>____</w:t>
      </w:r>
    </w:p>
    <w:p w:rsidR="003A23F3" w:rsidRPr="00D43160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Название организации</w:t>
      </w:r>
    </w:p>
    <w:p w:rsidR="003A23F3" w:rsidRPr="0024219D" w:rsidRDefault="003A23F3" w:rsidP="003A23F3">
      <w:pPr>
        <w:jc w:val="both"/>
        <w:rPr>
          <w:b/>
          <w:u w:val="single"/>
        </w:rPr>
      </w:pPr>
      <w:r w:rsidRPr="004C1E7B">
        <w:t xml:space="preserve"> </w:t>
      </w:r>
      <w:r w:rsidRPr="005A1474">
        <w:rPr>
          <w:sz w:val="28"/>
          <w:szCs w:val="28"/>
        </w:rPr>
        <w:t>по</w:t>
      </w:r>
      <w:r>
        <w:rPr>
          <w:b/>
        </w:rPr>
        <w:t xml:space="preserve"> __________________________________________________________________________</w:t>
      </w:r>
    </w:p>
    <w:p w:rsidR="003A23F3" w:rsidRPr="00D43160" w:rsidRDefault="003A23F3" w:rsidP="003A23F3">
      <w:pPr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Default="003A23F3" w:rsidP="003A23F3">
      <w:pPr>
        <w:pStyle w:val="a8"/>
        <w:ind w:left="0"/>
        <w:jc w:val="center"/>
        <w:rPr>
          <w:b/>
        </w:rPr>
      </w:pPr>
    </w:p>
    <w:p w:rsidR="003A23F3" w:rsidRPr="000C698A" w:rsidRDefault="003A23F3" w:rsidP="000C698A">
      <w:pPr>
        <w:pStyle w:val="a8"/>
        <w:ind w:left="0"/>
        <w:jc w:val="center"/>
        <w:rPr>
          <w:b/>
        </w:rPr>
      </w:pPr>
      <w:r w:rsidRPr="000D6348">
        <w:rPr>
          <w:b/>
        </w:rPr>
        <w:t>Показатели выполнения производственных заданий: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уровень теоретической подготовки </w:t>
      </w:r>
      <w:r w:rsidRPr="00417045">
        <w:t>_______________________________________________</w:t>
      </w:r>
    </w:p>
    <w:p w:rsidR="003A23F3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качество выполненных </w:t>
      </w:r>
      <w:r>
        <w:t>работ___________________________________________________</w:t>
      </w:r>
    </w:p>
    <w:p w:rsidR="003A23F3" w:rsidRPr="00A965F1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0D6348">
        <w:rPr>
          <w:b w:val="0"/>
          <w:sz w:val="24"/>
          <w:szCs w:val="24"/>
        </w:rPr>
        <w:t xml:space="preserve">трудовая дисциплина и соблюдение техники безопасности </w:t>
      </w:r>
      <w:r>
        <w:rPr>
          <w:b w:val="0"/>
          <w:sz w:val="24"/>
          <w:szCs w:val="24"/>
        </w:rPr>
        <w:t>__________________________</w:t>
      </w:r>
    </w:p>
    <w:p w:rsidR="003A23F3" w:rsidRPr="00417045" w:rsidRDefault="003A23F3" w:rsidP="003A23F3">
      <w:r>
        <w:t>_____________________________________________________________________________</w:t>
      </w:r>
    </w:p>
    <w:p w:rsidR="003A23F3" w:rsidRDefault="003A23F3" w:rsidP="003A23F3">
      <w:pPr>
        <w:jc w:val="both"/>
      </w:pPr>
    </w:p>
    <w:p w:rsidR="003A23F3" w:rsidRDefault="003A23F3" w:rsidP="003A23F3">
      <w:pPr>
        <w:jc w:val="both"/>
      </w:pPr>
      <w:r w:rsidRPr="00A965F1">
        <w:t xml:space="preserve">Выводы и предложения </w:t>
      </w:r>
      <w:r>
        <w:t>_________________________________________________________</w:t>
      </w:r>
    </w:p>
    <w:p w:rsidR="003A23F3" w:rsidRPr="00417045" w:rsidRDefault="003A23F3" w:rsidP="003A23F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206F9F" w:rsidRDefault="003A23F3" w:rsidP="003A23F3">
      <w:pPr>
        <w:pStyle w:val="a6"/>
        <w:widowControl w:val="0"/>
        <w:spacing w:before="0" w:beforeAutospacing="0" w:after="0" w:afterAutospacing="0"/>
      </w:pPr>
      <w:r w:rsidRPr="00206F9F">
        <w:t>Итоговая оценка по практике</w:t>
      </w:r>
      <w:r>
        <w:t xml:space="preserve"> от организации </w:t>
      </w:r>
      <w:r w:rsidRPr="00206F9F">
        <w:t>____________________</w:t>
      </w: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5A1474" w:rsidRDefault="003A23F3" w:rsidP="003A2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«___» </w:t>
      </w:r>
      <w:r w:rsidRPr="002A412E">
        <w:rPr>
          <w:sz w:val="28"/>
          <w:szCs w:val="28"/>
        </w:rPr>
        <w:t>__________________    20</w:t>
      </w:r>
      <w:r>
        <w:rPr>
          <w:sz w:val="28"/>
          <w:szCs w:val="28"/>
        </w:rPr>
        <w:t>__</w:t>
      </w:r>
      <w:r w:rsidRPr="005A1474">
        <w:rPr>
          <w:sz w:val="28"/>
          <w:szCs w:val="28"/>
        </w:rPr>
        <w:t xml:space="preserve"> </w:t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</w:p>
    <w:p w:rsidR="003A23F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5A1474" w:rsidRDefault="003A23F3" w:rsidP="003A23F3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Руководитель практики от организации </w:t>
      </w:r>
    </w:p>
    <w:p w:rsidR="003A23F3" w:rsidRDefault="003A23F3" w:rsidP="003A23F3">
      <w:pPr>
        <w:widowControl w:val="0"/>
        <w:jc w:val="both"/>
      </w:pPr>
    </w:p>
    <w:p w:rsidR="003A23F3" w:rsidRPr="009059F9" w:rsidRDefault="003A23F3" w:rsidP="003A23F3">
      <w:pPr>
        <w:widowControl w:val="0"/>
        <w:jc w:val="both"/>
      </w:pPr>
      <w:r>
        <w:t>____________________________________________      ______________   _______________</w:t>
      </w:r>
      <w:r w:rsidRPr="009059F9">
        <w:t xml:space="preserve"> </w:t>
      </w:r>
    </w:p>
    <w:p w:rsidR="004F43E1" w:rsidRDefault="003A23F3" w:rsidP="003A23F3">
      <w:pPr>
        <w:widowControl w:val="0"/>
        <w:rPr>
          <w:b/>
          <w:sz w:val="20"/>
          <w:szCs w:val="20"/>
        </w:rPr>
      </w:pPr>
      <w:r>
        <w:t xml:space="preserve">                                    </w:t>
      </w:r>
      <w:r w:rsidRPr="00D43160">
        <w:rPr>
          <w:b/>
          <w:sz w:val="20"/>
          <w:szCs w:val="20"/>
        </w:rPr>
        <w:t>Должность                                                              Подпись                   Ф.И.О.</w:t>
      </w:r>
    </w:p>
    <w:p w:rsidR="004F43E1" w:rsidRDefault="004F43E1" w:rsidP="003A23F3">
      <w:pPr>
        <w:widowControl w:val="0"/>
        <w:rPr>
          <w:b/>
          <w:sz w:val="20"/>
          <w:szCs w:val="20"/>
        </w:rPr>
      </w:pPr>
    </w:p>
    <w:p w:rsidR="003A23F3" w:rsidRPr="00D43160" w:rsidRDefault="003A23F3" w:rsidP="003A23F3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Default="003A23F3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4F43E1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4F43E1" w:rsidRDefault="004F43E1" w:rsidP="004F43E1"/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Pr="0029212F" w:rsidRDefault="000C698A" w:rsidP="000C698A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B706F2">
        <w:rPr>
          <w:b/>
          <w:sz w:val="28"/>
          <w:szCs w:val="28"/>
        </w:rPr>
        <w:t>. 2019</w:t>
      </w:r>
    </w:p>
    <w:p w:rsidR="000C698A" w:rsidRDefault="000C698A" w:rsidP="004F43E1">
      <w:pPr>
        <w:sectPr w:rsidR="000C698A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43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Я, _______________________________, студент группы 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>
        <w:rPr>
          <w:sz w:val="16"/>
          <w:szCs w:val="16"/>
        </w:rPr>
        <w:t>Фамилия Имя</w:t>
      </w:r>
      <w:r>
        <w:rPr>
          <w:sz w:val="20"/>
          <w:szCs w:val="20"/>
        </w:rPr>
        <w:tab/>
      </w:r>
      <w:r>
        <w:rPr>
          <w:sz w:val="16"/>
          <w:szCs w:val="16"/>
        </w:rPr>
        <w:t>указать номер группы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проходил практику _______________________________________________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16"/>
          <w:szCs w:val="16"/>
        </w:rPr>
        <w:t>указать название организации.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29212F" w:rsidRPr="00444B52" w:rsidRDefault="004F43E1" w:rsidP="004F43E1">
      <w:pPr>
        <w:rPr>
          <w:sz w:val="28"/>
          <w:szCs w:val="28"/>
        </w:rPr>
      </w:pPr>
      <w:r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>
        <w:rPr>
          <w:sz w:val="28"/>
          <w:szCs w:val="28"/>
        </w:rPr>
        <w:t>с</w:t>
      </w:r>
      <w:r w:rsidR="0029212F">
        <w:rPr>
          <w:sz w:val="28"/>
          <w:szCs w:val="28"/>
        </w:rPr>
        <w:t>воим</w:t>
      </w:r>
      <w:r w:rsidR="0029212F">
        <w:rPr>
          <w:sz w:val="28"/>
          <w:szCs w:val="28"/>
        </w:rPr>
        <w:tab/>
        <w:t>главным</w:t>
      </w:r>
      <w:r w:rsidR="0029212F">
        <w:rPr>
          <w:sz w:val="28"/>
          <w:szCs w:val="28"/>
        </w:rPr>
        <w:tab/>
        <w:t>достижением</w:t>
      </w:r>
      <w:r w:rsidR="0029212F">
        <w:rPr>
          <w:sz w:val="28"/>
          <w:szCs w:val="28"/>
        </w:rPr>
        <w:tab/>
        <w:t>во</w:t>
      </w:r>
      <w:r w:rsidR="0029212F">
        <w:rPr>
          <w:sz w:val="28"/>
          <w:szCs w:val="28"/>
        </w:rPr>
        <w:tab/>
        <w:t>время</w:t>
      </w:r>
      <w:r w:rsidR="0029212F">
        <w:rPr>
          <w:sz w:val="28"/>
          <w:szCs w:val="28"/>
        </w:rPr>
        <w:tab/>
        <w:t>прохождения</w:t>
      </w:r>
      <w:r w:rsidR="0029212F">
        <w:rPr>
          <w:sz w:val="28"/>
          <w:szCs w:val="28"/>
        </w:rPr>
        <w:tab/>
        <w:t>практики</w:t>
      </w:r>
      <w:r w:rsidR="0029212F">
        <w:rPr>
          <w:sz w:val="20"/>
          <w:szCs w:val="20"/>
        </w:rPr>
        <w:tab/>
      </w:r>
      <w:r w:rsidR="0029212F">
        <w:rPr>
          <w:sz w:val="27"/>
          <w:szCs w:val="27"/>
        </w:rPr>
        <w:t>я считаю</w:t>
      </w:r>
    </w:p>
    <w:p w:rsidR="0029212F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Default="0029212F" w:rsidP="0029212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r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 xml:space="preserve">Студент группы: ___________ 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Специальность:_____________________________________________________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</w:p>
    <w:p w:rsidR="0029212F" w:rsidRPr="0029212F" w:rsidRDefault="0029212F" w:rsidP="004F43E1">
      <w:pPr>
        <w:rPr>
          <w:sz w:val="28"/>
          <w:szCs w:val="28"/>
        </w:rPr>
      </w:pPr>
      <w:r w:rsidRPr="0029212F">
        <w:rPr>
          <w:sz w:val="28"/>
          <w:szCs w:val="28"/>
        </w:rPr>
        <w:t>Подпись___________________ расшифровка___________________________</w:t>
      </w:r>
    </w:p>
    <w:p w:rsidR="0029212F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29212F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B706F2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105D70" w:rsidRDefault="00105D70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5D70" w:rsidRPr="005D69C3" w:rsidRDefault="00105D70" w:rsidP="00105D70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105D70" w:rsidRPr="005D69C3" w:rsidRDefault="00105D70" w:rsidP="00105D70">
      <w:pPr>
        <w:spacing w:line="1" w:lineRule="exact"/>
        <w:jc w:val="center"/>
      </w:pPr>
    </w:p>
    <w:p w:rsidR="00105D70" w:rsidRPr="005D69C3" w:rsidRDefault="00105D70" w:rsidP="00105D70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105D70" w:rsidRPr="005D69C3" w:rsidRDefault="00105D70" w:rsidP="00105D70">
      <w:pPr>
        <w:spacing w:line="1" w:lineRule="exact"/>
        <w:jc w:val="center"/>
      </w:pPr>
    </w:p>
    <w:p w:rsidR="00105D70" w:rsidRPr="005D69C3" w:rsidRDefault="00105D70" w:rsidP="00105D70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105D70" w:rsidRPr="005D69C3" w:rsidRDefault="00105D70" w:rsidP="00105D70">
      <w:pPr>
        <w:ind w:right="20"/>
        <w:jc w:val="center"/>
      </w:pPr>
      <w:r w:rsidRPr="005D69C3">
        <w:t>(заполняется руководителем практики)</w:t>
      </w:r>
    </w:p>
    <w:p w:rsidR="00105D70" w:rsidRDefault="00105D70" w:rsidP="00105D70"/>
    <w:p w:rsidR="00105D70" w:rsidRDefault="00105D70" w:rsidP="00105D70">
      <w:r>
        <w:t>_________________</w:t>
      </w:r>
    </w:p>
    <w:p w:rsidR="00105D70" w:rsidRDefault="00105D70" w:rsidP="00105D7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105D70" w:rsidRPr="000C6648" w:rsidRDefault="00105D70" w:rsidP="00105D70">
      <w:pPr>
        <w:jc w:val="center"/>
        <w:rPr>
          <w:b/>
        </w:rPr>
      </w:pPr>
    </w:p>
    <w:p w:rsidR="00105D70" w:rsidRPr="000C6648" w:rsidRDefault="00105D70" w:rsidP="00105D70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6B3674" w:rsidRDefault="006B3674" w:rsidP="006B3674">
      <w:pPr>
        <w:suppressAutoHyphens/>
        <w:spacing w:line="20" w:lineRule="atLeast"/>
        <w:rPr>
          <w:b/>
        </w:rPr>
      </w:pPr>
      <w:r w:rsidRPr="00392CD2">
        <w:rPr>
          <w:b/>
        </w:rPr>
        <w:t>ПМ. 01</w:t>
      </w:r>
      <w:r>
        <w:rPr>
          <w:b/>
        </w:rPr>
        <w:t xml:space="preserve"> </w:t>
      </w:r>
      <w:r w:rsidRPr="00392CD2">
        <w:t>Разработка технологических процессов изготовления деталей машин</w:t>
      </w:r>
    </w:p>
    <w:p w:rsidR="006B3674" w:rsidRDefault="006B3674" w:rsidP="006B3674">
      <w:pPr>
        <w:suppressAutoHyphens/>
        <w:spacing w:line="20" w:lineRule="atLeast"/>
      </w:pPr>
      <w:r w:rsidRPr="00392CD2">
        <w:rPr>
          <w:b/>
        </w:rPr>
        <w:t>ПМ. 03</w:t>
      </w:r>
      <w:r>
        <w:rPr>
          <w:b/>
        </w:rPr>
        <w:t xml:space="preserve"> </w:t>
      </w:r>
      <w:r w:rsidRPr="00392CD2">
        <w:t>Участие во внедрении технологических процессов изготовления деталей машин и осуществление технического контроля</w:t>
      </w:r>
    </w:p>
    <w:p w:rsidR="006B3674" w:rsidRPr="006B3674" w:rsidRDefault="006B3674" w:rsidP="006B3674">
      <w:pPr>
        <w:suppressAutoHyphens/>
        <w:spacing w:line="20" w:lineRule="atLeast"/>
        <w:rPr>
          <w:b/>
        </w:rPr>
      </w:pPr>
      <w:r w:rsidRPr="00D119B5">
        <w:rPr>
          <w:b/>
        </w:rPr>
        <w:t>ПМ.02</w:t>
      </w:r>
      <w:r w:rsidRPr="00D119B5">
        <w:rPr>
          <w:lang w:eastAsia="ar-SA"/>
        </w:rPr>
        <w:t>Участие в организации производственной деятельности структурного подразделения</w:t>
      </w:r>
    </w:p>
    <w:p w:rsidR="006B3674" w:rsidRDefault="006B3674" w:rsidP="006B3674">
      <w:pPr>
        <w:suppressAutoHyphens/>
        <w:spacing w:line="20" w:lineRule="atLeast"/>
        <w:rPr>
          <w:b/>
        </w:rPr>
      </w:pPr>
      <w:r w:rsidRPr="00392CD2">
        <w:rPr>
          <w:b/>
          <w:lang w:eastAsia="ar-SA"/>
        </w:rPr>
        <w:t>ПМ. 04</w:t>
      </w:r>
      <w:r w:rsidRPr="00392CD2">
        <w:rPr>
          <w:lang w:eastAsia="ar-SA"/>
        </w:rPr>
        <w:t>Выполнение работ по профессии 19149 Токарь</w:t>
      </w:r>
    </w:p>
    <w:p w:rsidR="00105D70" w:rsidRDefault="00105D70" w:rsidP="00105D70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105D70" w:rsidRDefault="00105D70" w:rsidP="00105D70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105D70">
        <w:t>15.02.08 Технология машиностроения</w:t>
      </w:r>
      <w:r w:rsidRPr="00A95290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</w:p>
    <w:p w:rsidR="00105D70" w:rsidRDefault="00105D70" w:rsidP="00105D70">
      <w:pPr>
        <w:rPr>
          <w:b/>
        </w:rPr>
      </w:pPr>
      <w:r>
        <w:rPr>
          <w:b/>
        </w:rPr>
        <w:t xml:space="preserve">Номер учебной группы:  </w:t>
      </w:r>
      <w:r w:rsidR="006B3674" w:rsidRPr="006C31CB">
        <w:rPr>
          <w:b/>
        </w:rPr>
        <w:t>35</w:t>
      </w:r>
      <w:r w:rsidR="00ED3284" w:rsidRPr="006C31CB">
        <w:rPr>
          <w:b/>
        </w:rPr>
        <w:t>-ТМС-15</w:t>
      </w:r>
    </w:p>
    <w:p w:rsidR="00105D70" w:rsidRDefault="00105D70" w:rsidP="00105D70">
      <w:r>
        <w:rPr>
          <w:b/>
        </w:rPr>
        <w:t xml:space="preserve">Форма обучения: </w:t>
      </w:r>
      <w:r w:rsidRPr="000C6648">
        <w:t>очная</w:t>
      </w:r>
    </w:p>
    <w:p w:rsidR="00105D70" w:rsidRDefault="00105D70" w:rsidP="00105D70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105D70" w:rsidRPr="005D69C3" w:rsidRDefault="00105D70" w:rsidP="00105D70">
      <w:r w:rsidRPr="005D69C3">
        <w:rPr>
          <w:b/>
          <w:bCs/>
        </w:rPr>
        <w:t>КРИТЕРИИ ОЦЕНКИ:</w:t>
      </w:r>
    </w:p>
    <w:p w:rsidR="00105D70" w:rsidRPr="005D69C3" w:rsidRDefault="00105D70" w:rsidP="00105D70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105D70" w:rsidRPr="005D69C3" w:rsidRDefault="00105D70" w:rsidP="00105D70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105D70" w:rsidRPr="005D69C3" w:rsidRDefault="00105D70" w:rsidP="00105D70">
      <w:r w:rsidRPr="005D69C3">
        <w:rPr>
          <w:b/>
          <w:bCs/>
        </w:rPr>
        <w:t>3 балла – качество умеренно выраженное, проявляется редко;</w:t>
      </w:r>
    </w:p>
    <w:p w:rsidR="00105D70" w:rsidRPr="005D69C3" w:rsidRDefault="00105D70" w:rsidP="00105D70">
      <w:r w:rsidRPr="005D69C3">
        <w:rPr>
          <w:b/>
          <w:bCs/>
        </w:rPr>
        <w:t>2 балла – качество выражено слабо, не выражено.</w:t>
      </w:r>
    </w:p>
    <w:p w:rsidR="00105D70" w:rsidRDefault="00105D70" w:rsidP="00105D70">
      <w:pPr>
        <w:tabs>
          <w:tab w:val="left" w:pos="4260"/>
        </w:tabs>
        <w:spacing w:line="232" w:lineRule="auto"/>
      </w:pPr>
    </w:p>
    <w:p w:rsidR="00105D70" w:rsidRDefault="00105D70" w:rsidP="00105D70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105D70" w:rsidRDefault="00105D70" w:rsidP="00105D70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A2B6C" w:rsidRPr="005D69C3" w:rsidTr="00AA2B6C">
        <w:trPr>
          <w:trHeight w:val="180"/>
        </w:trPr>
        <w:tc>
          <w:tcPr>
            <w:tcW w:w="9606" w:type="dxa"/>
          </w:tcPr>
          <w:p w:rsidR="00AA2B6C" w:rsidRPr="000C6648" w:rsidRDefault="00AA2B6C" w:rsidP="009E282A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AA2B6C" w:rsidRPr="005D69C3" w:rsidTr="00AA2B6C">
        <w:trPr>
          <w:trHeight w:val="723"/>
        </w:trPr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105D70" w:rsidRDefault="00105D70" w:rsidP="00105D70">
      <w:pPr>
        <w:rPr>
          <w:b/>
        </w:rPr>
      </w:pPr>
    </w:p>
    <w:p w:rsidR="00AA2B6C" w:rsidRDefault="00AA2B6C" w:rsidP="00105D70">
      <w:pPr>
        <w:rPr>
          <w:b/>
        </w:rPr>
      </w:pPr>
    </w:p>
    <w:p w:rsidR="00AA2B6C" w:rsidRDefault="00AA2B6C" w:rsidP="00105D70">
      <w:pPr>
        <w:rPr>
          <w:b/>
        </w:rPr>
      </w:pPr>
    </w:p>
    <w:p w:rsidR="00AA2B6C" w:rsidRDefault="00AA2B6C" w:rsidP="00105D70">
      <w:pPr>
        <w:rPr>
          <w:b/>
        </w:rPr>
      </w:pPr>
    </w:p>
    <w:p w:rsidR="00AA2B6C" w:rsidRDefault="00AA2B6C" w:rsidP="00105D70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61"/>
        <w:gridCol w:w="3969"/>
        <w:gridCol w:w="1241"/>
      </w:tblGrid>
      <w:tr w:rsidR="00105D70" w:rsidTr="00FB375C">
        <w:tc>
          <w:tcPr>
            <w:tcW w:w="4361" w:type="dxa"/>
          </w:tcPr>
          <w:p w:rsidR="00105D70" w:rsidRPr="002D52AA" w:rsidRDefault="00105D70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3969" w:type="dxa"/>
          </w:tcPr>
          <w:p w:rsidR="00105D70" w:rsidRPr="002D52AA" w:rsidRDefault="00105D70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105D70" w:rsidRPr="002D52AA" w:rsidRDefault="00105D70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105D70" w:rsidTr="006B3674">
        <w:tc>
          <w:tcPr>
            <w:tcW w:w="4361" w:type="dxa"/>
          </w:tcPr>
          <w:p w:rsidR="00105D70" w:rsidRPr="006B3674" w:rsidRDefault="006B3674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конструкторскую документацию при разработке технологических процессов изготовления деталей.</w:t>
            </w:r>
          </w:p>
        </w:tc>
        <w:tc>
          <w:tcPr>
            <w:tcW w:w="3969" w:type="dxa"/>
          </w:tcPr>
          <w:p w:rsidR="00105D70" w:rsidRPr="00A34F03" w:rsidRDefault="00D1670D" w:rsidP="00A34F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A34F03">
              <w:rPr>
                <w:sz w:val="24"/>
                <w:szCs w:val="24"/>
              </w:rPr>
              <w:t>По чертежу детали</w:t>
            </w:r>
            <w:r>
              <w:rPr>
                <w:sz w:val="24"/>
                <w:szCs w:val="24"/>
              </w:rPr>
              <w:t xml:space="preserve"> уметь определять </w:t>
            </w:r>
            <w:r w:rsidRPr="00A34F03">
              <w:rPr>
                <w:sz w:val="24"/>
                <w:szCs w:val="24"/>
              </w:rPr>
              <w:t>пара</w:t>
            </w:r>
            <w:r>
              <w:rPr>
                <w:sz w:val="24"/>
                <w:szCs w:val="24"/>
              </w:rPr>
              <w:t xml:space="preserve">метрами точности и качества поверхности детали, </w:t>
            </w:r>
            <w:r w:rsidR="00A34F03" w:rsidRPr="00A34F03">
              <w:rPr>
                <w:sz w:val="24"/>
                <w:szCs w:val="24"/>
              </w:rPr>
              <w:t>назначать маршрут обработки поверхности в соответствии с пара</w:t>
            </w:r>
            <w:r>
              <w:rPr>
                <w:sz w:val="24"/>
                <w:szCs w:val="24"/>
              </w:rPr>
              <w:t>метрами точности и качества поверхности</w:t>
            </w:r>
            <w:r w:rsidR="00A34F03">
              <w:rPr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105D70" w:rsidRPr="002D52AA" w:rsidRDefault="00105D70" w:rsidP="009E282A">
            <w:pPr>
              <w:rPr>
                <w:b/>
                <w:sz w:val="24"/>
                <w:szCs w:val="24"/>
              </w:rPr>
            </w:pPr>
          </w:p>
        </w:tc>
      </w:tr>
      <w:tr w:rsidR="00105D70" w:rsidTr="006B3674">
        <w:tc>
          <w:tcPr>
            <w:tcW w:w="4361" w:type="dxa"/>
          </w:tcPr>
          <w:p w:rsidR="00105D70" w:rsidRPr="006B3674" w:rsidRDefault="006B3674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метод получения заготовок и схемы их базирования.</w:t>
            </w:r>
          </w:p>
        </w:tc>
        <w:tc>
          <w:tcPr>
            <w:tcW w:w="3969" w:type="dxa"/>
          </w:tcPr>
          <w:p w:rsidR="009E282A" w:rsidRPr="00531BF0" w:rsidRDefault="00F8752F" w:rsidP="00A34F03">
            <w:pPr>
              <w:tabs>
                <w:tab w:val="left" w:pos="252"/>
              </w:tabs>
            </w:pPr>
            <w:r>
              <w:t xml:space="preserve">    </w:t>
            </w:r>
            <w:r w:rsidR="00A34F03" w:rsidRPr="00A34F03">
              <w:t xml:space="preserve">По чертежу детали </w:t>
            </w:r>
            <w:r w:rsidR="00A34F03">
              <w:t>выбирать способ получения заготовки.</w:t>
            </w:r>
          </w:p>
          <w:p w:rsidR="00105D70" w:rsidRPr="002D52AA" w:rsidRDefault="00F8752F" w:rsidP="009E282A">
            <w:pPr>
              <w:rPr>
                <w:b/>
                <w:sz w:val="24"/>
                <w:szCs w:val="24"/>
              </w:rPr>
            </w:pPr>
            <w:r w:rsidRPr="00F8752F">
              <w:rPr>
                <w:sz w:val="24"/>
                <w:szCs w:val="24"/>
              </w:rPr>
              <w:t>Рас</w:t>
            </w:r>
            <w:r>
              <w:rPr>
                <w:sz w:val="24"/>
                <w:szCs w:val="24"/>
              </w:rPr>
              <w:t>с</w:t>
            </w:r>
            <w:r w:rsidRPr="00F8752F">
              <w:rPr>
                <w:sz w:val="24"/>
                <w:szCs w:val="24"/>
              </w:rPr>
              <w:t>читывать массу детали и заготовки</w:t>
            </w:r>
            <w:r>
              <w:rPr>
                <w:b/>
                <w:sz w:val="24"/>
                <w:szCs w:val="24"/>
              </w:rPr>
              <w:t xml:space="preserve">.  </w:t>
            </w:r>
            <w:r w:rsidRPr="00F8752F">
              <w:rPr>
                <w:sz w:val="24"/>
                <w:szCs w:val="24"/>
              </w:rPr>
              <w:t>Определять коэ</w:t>
            </w:r>
            <w:r>
              <w:rPr>
                <w:sz w:val="24"/>
                <w:szCs w:val="24"/>
              </w:rPr>
              <w:t>ф</w:t>
            </w:r>
            <w:r w:rsidRPr="00F8752F">
              <w:rPr>
                <w:sz w:val="24"/>
                <w:szCs w:val="24"/>
              </w:rPr>
              <w:t>фициент использования материала.</w:t>
            </w:r>
          </w:p>
        </w:tc>
        <w:tc>
          <w:tcPr>
            <w:tcW w:w="1241" w:type="dxa"/>
          </w:tcPr>
          <w:p w:rsidR="00105D70" w:rsidRPr="002D52AA" w:rsidRDefault="00105D70" w:rsidP="009E282A">
            <w:pPr>
              <w:rPr>
                <w:b/>
                <w:sz w:val="24"/>
                <w:szCs w:val="24"/>
              </w:rPr>
            </w:pPr>
          </w:p>
        </w:tc>
      </w:tr>
      <w:tr w:rsidR="00813971" w:rsidTr="00813971">
        <w:trPr>
          <w:trHeight w:val="828"/>
        </w:trPr>
        <w:tc>
          <w:tcPr>
            <w:tcW w:w="4361" w:type="dxa"/>
          </w:tcPr>
          <w:p w:rsidR="00813971" w:rsidRPr="006B3674" w:rsidRDefault="00813971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маршруты изготовления деталей и проектировать технологические операции.</w:t>
            </w:r>
          </w:p>
        </w:tc>
        <w:tc>
          <w:tcPr>
            <w:tcW w:w="3969" w:type="dxa"/>
          </w:tcPr>
          <w:p w:rsidR="00813971" w:rsidRPr="00D1670D" w:rsidRDefault="00813971" w:rsidP="00D1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34F03">
              <w:rPr>
                <w:sz w:val="24"/>
                <w:szCs w:val="24"/>
              </w:rPr>
              <w:t>По чертежу детали назначать маршрут обработки детали</w:t>
            </w:r>
            <w:r>
              <w:rPr>
                <w:sz w:val="24"/>
                <w:szCs w:val="24"/>
              </w:rPr>
              <w:t>,</w:t>
            </w:r>
            <w:r w:rsidRPr="00A34F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 оборудование.</w:t>
            </w:r>
          </w:p>
        </w:tc>
        <w:tc>
          <w:tcPr>
            <w:tcW w:w="1241" w:type="dxa"/>
          </w:tcPr>
          <w:p w:rsidR="00813971" w:rsidRPr="002D52AA" w:rsidRDefault="00813971" w:rsidP="009E282A">
            <w:pPr>
              <w:rPr>
                <w:b/>
                <w:sz w:val="24"/>
                <w:szCs w:val="24"/>
              </w:rPr>
            </w:pPr>
          </w:p>
        </w:tc>
      </w:tr>
      <w:tr w:rsidR="00983DAA" w:rsidTr="00983DAA">
        <w:trPr>
          <w:trHeight w:val="1358"/>
        </w:trPr>
        <w:tc>
          <w:tcPr>
            <w:tcW w:w="4361" w:type="dxa"/>
          </w:tcPr>
          <w:p w:rsidR="00983DAA" w:rsidRPr="006B3674" w:rsidRDefault="00983DAA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1.5.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системы автоматизированного проектирования технологических процессов </w:t>
            </w:r>
          </w:p>
        </w:tc>
        <w:tc>
          <w:tcPr>
            <w:tcW w:w="3969" w:type="dxa"/>
          </w:tcPr>
          <w:p w:rsidR="00983DAA" w:rsidRPr="00030FBE" w:rsidRDefault="00983DAA" w:rsidP="00030FBE">
            <w:pPr>
              <w:ind w:firstLine="21"/>
              <w:jc w:val="both"/>
              <w:rPr>
                <w:bCs/>
                <w:sz w:val="24"/>
                <w:szCs w:val="24"/>
              </w:rPr>
            </w:pPr>
            <w:r w:rsidRPr="00030FBE">
              <w:rPr>
                <w:sz w:val="24"/>
                <w:szCs w:val="24"/>
              </w:rPr>
              <w:t>Выполнять чертежи   и оформлять технологическую документацию с помощью автоматизированного проектирования.</w:t>
            </w:r>
          </w:p>
        </w:tc>
        <w:tc>
          <w:tcPr>
            <w:tcW w:w="1241" w:type="dxa"/>
          </w:tcPr>
          <w:p w:rsidR="00983DAA" w:rsidRPr="002D52AA" w:rsidRDefault="00983DAA" w:rsidP="009E282A">
            <w:pPr>
              <w:rPr>
                <w:b/>
                <w:sz w:val="24"/>
                <w:szCs w:val="24"/>
              </w:rPr>
            </w:pPr>
          </w:p>
        </w:tc>
      </w:tr>
      <w:tr w:rsidR="007240D1" w:rsidTr="006B3674">
        <w:tc>
          <w:tcPr>
            <w:tcW w:w="4361" w:type="dxa"/>
          </w:tcPr>
          <w:p w:rsidR="007240D1" w:rsidRPr="006B3674" w:rsidRDefault="007240D1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3.1.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реализации технологического процесса по изготовлению деталей.</w:t>
            </w:r>
          </w:p>
        </w:tc>
        <w:tc>
          <w:tcPr>
            <w:tcW w:w="3969" w:type="dxa"/>
          </w:tcPr>
          <w:p w:rsidR="007240D1" w:rsidRPr="002D52AA" w:rsidRDefault="007240D1" w:rsidP="00F8752F">
            <w:pPr>
              <w:kinsoku w:val="0"/>
              <w:overflowPunct w:val="0"/>
              <w:autoSpaceDE w:val="0"/>
              <w:autoSpaceDN w:val="0"/>
              <w:adjustRightInd w:val="0"/>
              <w:ind w:left="531" w:right="97" w:hanging="360"/>
              <w:jc w:val="both"/>
              <w:rPr>
                <w:b/>
              </w:rPr>
            </w:pPr>
            <w:r w:rsidRPr="00F8752F">
              <w:rPr>
                <w:sz w:val="24"/>
                <w:szCs w:val="24"/>
              </w:rPr>
              <w:t>Заполнять маршрутную карту.</w:t>
            </w:r>
          </w:p>
        </w:tc>
        <w:tc>
          <w:tcPr>
            <w:tcW w:w="1241" w:type="dxa"/>
          </w:tcPr>
          <w:p w:rsidR="007240D1" w:rsidRPr="002D52AA" w:rsidRDefault="007240D1" w:rsidP="009E282A">
            <w:pPr>
              <w:rPr>
                <w:b/>
              </w:rPr>
            </w:pPr>
          </w:p>
        </w:tc>
      </w:tr>
      <w:tr w:rsidR="007240D1" w:rsidTr="006B3674">
        <w:tc>
          <w:tcPr>
            <w:tcW w:w="4361" w:type="dxa"/>
          </w:tcPr>
          <w:p w:rsidR="007240D1" w:rsidRPr="006B3674" w:rsidRDefault="007240D1" w:rsidP="006B36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674">
              <w:rPr>
                <w:rFonts w:ascii="Times New Roman" w:hAnsi="Times New Roman" w:cs="Times New Roman"/>
                <w:b/>
                <w:sz w:val="24"/>
                <w:szCs w:val="24"/>
              </w:rPr>
              <w:t>ПК 3.2.</w:t>
            </w:r>
            <w:r w:rsidRPr="006B3674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контроль соответствия качества деталей требованиям технической документации.</w:t>
            </w:r>
          </w:p>
        </w:tc>
        <w:tc>
          <w:tcPr>
            <w:tcW w:w="3969" w:type="dxa"/>
          </w:tcPr>
          <w:p w:rsidR="007240D1" w:rsidRPr="00BC05C6" w:rsidRDefault="007240D1" w:rsidP="004F1142">
            <w:pPr>
              <w:kinsoku w:val="0"/>
              <w:overflowPunct w:val="0"/>
              <w:autoSpaceDE w:val="0"/>
              <w:autoSpaceDN w:val="0"/>
              <w:adjustRightInd w:val="0"/>
              <w:spacing w:before="21" w:line="274" w:lineRule="exact"/>
              <w:ind w:right="99"/>
              <w:rPr>
                <w:spacing w:val="-1"/>
              </w:rPr>
            </w:pPr>
            <w:r>
              <w:rPr>
                <w:spacing w:val="-2"/>
              </w:rPr>
              <w:t xml:space="preserve"> Уметь выбирать измерительный и контрольный инструмент в соответствии с точностью поверхности детали.</w:t>
            </w:r>
            <w:r w:rsidRPr="002D52AA">
              <w:rPr>
                <w:b/>
              </w:rPr>
              <w:t xml:space="preserve"> </w:t>
            </w:r>
            <w:r>
              <w:rPr>
                <w:spacing w:val="-1"/>
              </w:rPr>
              <w:t>П</w:t>
            </w:r>
            <w:r w:rsidRPr="002B0B1D">
              <w:rPr>
                <w:spacing w:val="-1"/>
              </w:rPr>
              <w:t>равильно</w:t>
            </w:r>
            <w:r w:rsidRPr="002B0B1D">
              <w:rPr>
                <w:spacing w:val="57"/>
              </w:rPr>
              <w:t xml:space="preserve"> </w:t>
            </w:r>
            <w:r w:rsidRPr="002B0B1D">
              <w:rPr>
                <w:spacing w:val="-1"/>
              </w:rPr>
              <w:t>делает</w:t>
            </w:r>
            <w:r w:rsidRPr="002B0B1D">
              <w:rPr>
                <w:spacing w:val="58"/>
              </w:rPr>
              <w:t xml:space="preserve"> </w:t>
            </w:r>
            <w:r w:rsidRPr="002B0B1D">
              <w:rPr>
                <w:spacing w:val="-1"/>
              </w:rPr>
              <w:t>выводы</w:t>
            </w:r>
            <w:r w:rsidRPr="002B0B1D">
              <w:rPr>
                <w:spacing w:val="56"/>
              </w:rPr>
              <w:t xml:space="preserve"> </w:t>
            </w:r>
            <w:r>
              <w:t>о</w:t>
            </w:r>
            <w:r w:rsidRPr="002B0B1D">
              <w:rPr>
                <w:spacing w:val="57"/>
              </w:rPr>
              <w:t xml:space="preserve"> </w:t>
            </w:r>
            <w:r>
              <w:t>годности</w:t>
            </w:r>
            <w:r w:rsidRPr="002B0B1D">
              <w:rPr>
                <w:spacing w:val="33"/>
              </w:rPr>
              <w:t xml:space="preserve"> </w:t>
            </w:r>
            <w:r w:rsidRPr="002B0B1D">
              <w:rPr>
                <w:spacing w:val="-1"/>
              </w:rPr>
              <w:t>детали.</w:t>
            </w:r>
          </w:p>
          <w:p w:rsidR="007240D1" w:rsidRPr="002D52AA" w:rsidRDefault="007240D1" w:rsidP="004F1142">
            <w:pPr>
              <w:kinsoku w:val="0"/>
              <w:overflowPunct w:val="0"/>
              <w:autoSpaceDE w:val="0"/>
              <w:autoSpaceDN w:val="0"/>
              <w:adjustRightInd w:val="0"/>
              <w:spacing w:before="21" w:line="274" w:lineRule="exact"/>
              <w:ind w:right="99"/>
              <w:rPr>
                <w:b/>
              </w:rPr>
            </w:pPr>
          </w:p>
        </w:tc>
        <w:tc>
          <w:tcPr>
            <w:tcW w:w="1241" w:type="dxa"/>
          </w:tcPr>
          <w:p w:rsidR="007240D1" w:rsidRPr="002D52AA" w:rsidRDefault="007240D1" w:rsidP="009E282A">
            <w:pPr>
              <w:rPr>
                <w:b/>
              </w:rPr>
            </w:pPr>
          </w:p>
        </w:tc>
      </w:tr>
    </w:tbl>
    <w:p w:rsidR="00813971" w:rsidRDefault="00813971" w:rsidP="00105D70">
      <w:pPr>
        <w:suppressAutoHyphens/>
        <w:rPr>
          <w:b/>
        </w:rPr>
      </w:pPr>
    </w:p>
    <w:p w:rsidR="00105D70" w:rsidRPr="000C6648" w:rsidRDefault="00105D70" w:rsidP="00105D70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105D70" w:rsidRDefault="00105D70" w:rsidP="00105D70">
      <w:pPr>
        <w:spacing w:line="20" w:lineRule="atLeast"/>
        <w:rPr>
          <w:b/>
          <w:sz w:val="20"/>
          <w:szCs w:val="20"/>
        </w:rPr>
      </w:pPr>
    </w:p>
    <w:p w:rsidR="00105D70" w:rsidRDefault="00105D70" w:rsidP="00105D70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813971" w:rsidRDefault="00813971" w:rsidP="00105D70">
      <w:pPr>
        <w:spacing w:line="20" w:lineRule="atLeast"/>
        <w:rPr>
          <w:b/>
        </w:rPr>
      </w:pPr>
    </w:p>
    <w:p w:rsidR="00105D70" w:rsidRDefault="00105D70" w:rsidP="00105D70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5243AA" w:rsidRPr="00732AEC" w:rsidRDefault="00105D70" w:rsidP="00732AEC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  <w:r w:rsidR="005243AA">
        <w:rPr>
          <w:b/>
          <w:sz w:val="28"/>
          <w:szCs w:val="28"/>
        </w:rPr>
        <w:br w:type="page"/>
      </w:r>
    </w:p>
    <w:p w:rsidR="005243AA" w:rsidRPr="005D69C3" w:rsidRDefault="005243AA" w:rsidP="005243AA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5243AA" w:rsidRPr="005D69C3" w:rsidRDefault="005243AA" w:rsidP="005243AA">
      <w:pPr>
        <w:spacing w:line="1" w:lineRule="exact"/>
        <w:jc w:val="center"/>
      </w:pPr>
    </w:p>
    <w:p w:rsidR="005243AA" w:rsidRPr="005D69C3" w:rsidRDefault="005243AA" w:rsidP="005243AA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5243AA" w:rsidRPr="005D69C3" w:rsidRDefault="005243AA" w:rsidP="005243AA">
      <w:pPr>
        <w:spacing w:line="1" w:lineRule="exact"/>
        <w:jc w:val="center"/>
      </w:pPr>
    </w:p>
    <w:p w:rsidR="005243AA" w:rsidRPr="005D69C3" w:rsidRDefault="005243AA" w:rsidP="005243AA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5243AA" w:rsidRPr="005D69C3" w:rsidRDefault="005243AA" w:rsidP="005243AA">
      <w:pPr>
        <w:ind w:right="20"/>
        <w:jc w:val="center"/>
      </w:pPr>
      <w:r w:rsidRPr="005D69C3">
        <w:t>(заполняется руководителем практики)</w:t>
      </w:r>
    </w:p>
    <w:p w:rsidR="005243AA" w:rsidRDefault="005243AA" w:rsidP="005243AA"/>
    <w:p w:rsidR="005243AA" w:rsidRDefault="005243AA" w:rsidP="005243AA">
      <w:r>
        <w:t>_________________</w:t>
      </w:r>
    </w:p>
    <w:p w:rsidR="005243AA" w:rsidRDefault="005243AA" w:rsidP="005243A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5243AA" w:rsidRPr="000C6648" w:rsidRDefault="005243AA" w:rsidP="005243AA">
      <w:pPr>
        <w:jc w:val="center"/>
        <w:rPr>
          <w:b/>
        </w:rPr>
      </w:pPr>
    </w:p>
    <w:p w:rsidR="005243AA" w:rsidRPr="000C6648" w:rsidRDefault="005243AA" w:rsidP="005243AA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5243AA" w:rsidRDefault="005243AA" w:rsidP="005243AA">
      <w:pPr>
        <w:suppressAutoHyphens/>
        <w:spacing w:line="20" w:lineRule="atLeast"/>
        <w:rPr>
          <w:b/>
        </w:rPr>
      </w:pPr>
      <w:r w:rsidRPr="00392CD2">
        <w:rPr>
          <w:b/>
        </w:rPr>
        <w:t>ПМ. 01</w:t>
      </w:r>
      <w:r>
        <w:rPr>
          <w:b/>
        </w:rPr>
        <w:t xml:space="preserve"> </w:t>
      </w:r>
      <w:r w:rsidRPr="00392CD2">
        <w:t>Разработка технологических процессов изготовления деталей машин</w:t>
      </w:r>
    </w:p>
    <w:p w:rsidR="005243AA" w:rsidRDefault="005243AA" w:rsidP="005243AA">
      <w:pPr>
        <w:suppressAutoHyphens/>
        <w:spacing w:line="20" w:lineRule="atLeast"/>
      </w:pPr>
      <w:r w:rsidRPr="00392CD2">
        <w:rPr>
          <w:b/>
        </w:rPr>
        <w:t>ПМ. 03</w:t>
      </w:r>
      <w:r>
        <w:rPr>
          <w:b/>
        </w:rPr>
        <w:t xml:space="preserve"> </w:t>
      </w:r>
      <w:r w:rsidRPr="00392CD2">
        <w:t>Участие во внедрении технологических процессов изготовления деталей машин и осуществление технического контроля</w:t>
      </w:r>
    </w:p>
    <w:p w:rsidR="005243AA" w:rsidRPr="006B3674" w:rsidRDefault="005243AA" w:rsidP="005243AA">
      <w:pPr>
        <w:suppressAutoHyphens/>
        <w:spacing w:line="20" w:lineRule="atLeast"/>
        <w:rPr>
          <w:b/>
        </w:rPr>
      </w:pPr>
      <w:r w:rsidRPr="00D119B5">
        <w:rPr>
          <w:b/>
        </w:rPr>
        <w:t>ПМ.02</w:t>
      </w:r>
      <w:r w:rsidRPr="00D119B5">
        <w:rPr>
          <w:lang w:eastAsia="ar-SA"/>
        </w:rPr>
        <w:t>Участие в организации производственной деятельности структурного подразделения</w:t>
      </w:r>
    </w:p>
    <w:p w:rsidR="005243AA" w:rsidRDefault="005243AA" w:rsidP="005243AA">
      <w:pPr>
        <w:suppressAutoHyphens/>
        <w:spacing w:line="20" w:lineRule="atLeast"/>
        <w:rPr>
          <w:b/>
        </w:rPr>
      </w:pPr>
      <w:r w:rsidRPr="00392CD2">
        <w:rPr>
          <w:b/>
          <w:lang w:eastAsia="ar-SA"/>
        </w:rPr>
        <w:t>ПМ. 04</w:t>
      </w:r>
      <w:r w:rsidR="00813971">
        <w:rPr>
          <w:b/>
          <w:lang w:eastAsia="ar-SA"/>
        </w:rPr>
        <w:t xml:space="preserve"> </w:t>
      </w:r>
      <w:r w:rsidRPr="00392CD2">
        <w:rPr>
          <w:lang w:eastAsia="ar-SA"/>
        </w:rPr>
        <w:t>Выполнение работ по профессии 19149 Токарь</w:t>
      </w:r>
    </w:p>
    <w:p w:rsidR="005243AA" w:rsidRDefault="005243AA" w:rsidP="005243AA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5243AA" w:rsidRDefault="005243AA" w:rsidP="005243AA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105D70">
        <w:t>15.02.08 Технология машиностроения</w:t>
      </w:r>
      <w:r w:rsidRPr="00A95290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</w:p>
    <w:p w:rsidR="005243AA" w:rsidRDefault="005243AA" w:rsidP="005243AA">
      <w:pPr>
        <w:rPr>
          <w:b/>
        </w:rPr>
      </w:pPr>
      <w:r>
        <w:rPr>
          <w:b/>
        </w:rPr>
        <w:t xml:space="preserve">Номер учебной группы:  </w:t>
      </w:r>
      <w:r w:rsidR="00ED3284" w:rsidRPr="006C31CB">
        <w:rPr>
          <w:b/>
        </w:rPr>
        <w:t>45-ТМС</w:t>
      </w:r>
      <w:r w:rsidRPr="006C31CB">
        <w:rPr>
          <w:b/>
        </w:rPr>
        <w:t>-15</w:t>
      </w:r>
    </w:p>
    <w:p w:rsidR="005243AA" w:rsidRDefault="005243AA" w:rsidP="005243AA">
      <w:r>
        <w:rPr>
          <w:b/>
        </w:rPr>
        <w:t xml:space="preserve">Форма обучения: </w:t>
      </w:r>
      <w:r w:rsidRPr="000C6648">
        <w:t>очная</w:t>
      </w:r>
    </w:p>
    <w:p w:rsidR="005243AA" w:rsidRDefault="005243AA" w:rsidP="005243AA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5243AA" w:rsidRPr="005D69C3" w:rsidRDefault="005243AA" w:rsidP="005243AA">
      <w:r w:rsidRPr="005D69C3">
        <w:rPr>
          <w:b/>
          <w:bCs/>
        </w:rPr>
        <w:t>КРИТЕРИИ ОЦЕНКИ:</w:t>
      </w:r>
    </w:p>
    <w:p w:rsidR="005243AA" w:rsidRPr="005D69C3" w:rsidRDefault="005243AA" w:rsidP="005243AA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5243AA" w:rsidRPr="005D69C3" w:rsidRDefault="005243AA" w:rsidP="005243AA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5243AA" w:rsidRPr="005D69C3" w:rsidRDefault="005243AA" w:rsidP="005243AA">
      <w:r w:rsidRPr="005D69C3">
        <w:rPr>
          <w:b/>
          <w:bCs/>
        </w:rPr>
        <w:t>3 балла – качество умеренно выраженное, проявляется редко;</w:t>
      </w:r>
    </w:p>
    <w:p w:rsidR="005243AA" w:rsidRPr="005D69C3" w:rsidRDefault="005243AA" w:rsidP="005243AA">
      <w:r w:rsidRPr="005D69C3">
        <w:rPr>
          <w:b/>
          <w:bCs/>
        </w:rPr>
        <w:t>2 балла – качество выражено слабо, не выражено.</w:t>
      </w:r>
    </w:p>
    <w:p w:rsidR="005243AA" w:rsidRDefault="005243AA" w:rsidP="005243AA">
      <w:pPr>
        <w:tabs>
          <w:tab w:val="left" w:pos="4260"/>
        </w:tabs>
        <w:spacing w:line="232" w:lineRule="auto"/>
      </w:pPr>
    </w:p>
    <w:p w:rsidR="005243AA" w:rsidRDefault="005243AA" w:rsidP="005243AA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5243AA" w:rsidRDefault="005243AA" w:rsidP="005243AA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A2B6C" w:rsidRPr="005D69C3" w:rsidTr="00AA2B6C">
        <w:trPr>
          <w:trHeight w:val="180"/>
        </w:trPr>
        <w:tc>
          <w:tcPr>
            <w:tcW w:w="9606" w:type="dxa"/>
          </w:tcPr>
          <w:p w:rsidR="00AA2B6C" w:rsidRPr="000C6648" w:rsidRDefault="00AA2B6C" w:rsidP="009E282A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AA2B6C" w:rsidRPr="005D69C3" w:rsidTr="00AA2B6C">
        <w:trPr>
          <w:trHeight w:val="723"/>
        </w:trPr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A2B6C" w:rsidRPr="005D69C3" w:rsidTr="00AA2B6C">
        <w:tc>
          <w:tcPr>
            <w:tcW w:w="9606" w:type="dxa"/>
          </w:tcPr>
          <w:p w:rsidR="00AA2B6C" w:rsidRPr="000C6648" w:rsidRDefault="00AA2B6C" w:rsidP="009E28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5243AA" w:rsidRDefault="005243AA" w:rsidP="005243AA">
      <w:pPr>
        <w:rPr>
          <w:b/>
        </w:rPr>
      </w:pPr>
    </w:p>
    <w:p w:rsidR="00AA2B6C" w:rsidRDefault="00AA2B6C" w:rsidP="005243AA">
      <w:pPr>
        <w:rPr>
          <w:b/>
        </w:rPr>
      </w:pPr>
    </w:p>
    <w:p w:rsidR="00AA2B6C" w:rsidRDefault="00AA2B6C" w:rsidP="005243AA">
      <w:pPr>
        <w:rPr>
          <w:b/>
        </w:rPr>
      </w:pPr>
    </w:p>
    <w:p w:rsidR="00AA2B6C" w:rsidRDefault="00AA2B6C" w:rsidP="005243AA">
      <w:pPr>
        <w:rPr>
          <w:b/>
        </w:rPr>
      </w:pPr>
    </w:p>
    <w:p w:rsidR="00AA2B6C" w:rsidRDefault="00AA2B6C" w:rsidP="005243AA">
      <w:pPr>
        <w:rPr>
          <w:b/>
        </w:rPr>
      </w:pPr>
    </w:p>
    <w:tbl>
      <w:tblPr>
        <w:tblStyle w:val="ae"/>
        <w:tblW w:w="0" w:type="auto"/>
        <w:tblInd w:w="-601" w:type="dxa"/>
        <w:tblLook w:val="04A0" w:firstRow="1" w:lastRow="0" w:firstColumn="1" w:lastColumn="0" w:noHBand="0" w:noVBand="1"/>
      </w:tblPr>
      <w:tblGrid>
        <w:gridCol w:w="4253"/>
        <w:gridCol w:w="4820"/>
        <w:gridCol w:w="1099"/>
      </w:tblGrid>
      <w:tr w:rsidR="005243AA" w:rsidTr="00030FBE">
        <w:tc>
          <w:tcPr>
            <w:tcW w:w="4253" w:type="dxa"/>
          </w:tcPr>
          <w:p w:rsidR="005243AA" w:rsidRPr="002D52AA" w:rsidRDefault="005243AA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4820" w:type="dxa"/>
          </w:tcPr>
          <w:p w:rsidR="005243AA" w:rsidRPr="002D52AA" w:rsidRDefault="005243AA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099" w:type="dxa"/>
          </w:tcPr>
          <w:p w:rsidR="005243AA" w:rsidRPr="002D52AA" w:rsidRDefault="005243AA" w:rsidP="009E282A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5243AA" w:rsidTr="00030FBE">
        <w:tc>
          <w:tcPr>
            <w:tcW w:w="4253" w:type="dxa"/>
          </w:tcPr>
          <w:p w:rsidR="005243AA" w:rsidRPr="00983DAA" w:rsidRDefault="005243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1.1.</w:t>
            </w:r>
            <w:r w:rsidRPr="00983DAA">
              <w:rPr>
                <w:rFonts w:ascii="Times New Roman" w:hAnsi="Times New Roman" w:cs="Times New Roman"/>
              </w:rPr>
              <w:t xml:space="preserve"> Использовать конструкторскую документацию при разработке технологических процессов изготовления деталей.</w:t>
            </w:r>
          </w:p>
        </w:tc>
        <w:tc>
          <w:tcPr>
            <w:tcW w:w="4820" w:type="dxa"/>
          </w:tcPr>
          <w:p w:rsidR="005243AA" w:rsidRPr="00983DAA" w:rsidRDefault="00536AD5" w:rsidP="00D1670D">
            <w:pPr>
              <w:rPr>
                <w:b/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 xml:space="preserve">    </w:t>
            </w:r>
            <w:r w:rsidR="00D1670D" w:rsidRPr="00983DAA">
              <w:rPr>
                <w:sz w:val="20"/>
                <w:szCs w:val="20"/>
              </w:rPr>
              <w:t>По чертежу детали уметь определять параметрами точности и качества поверхности детали, назначать маршрут обработки поверхности в соответствии с параметрами точности и качества поверхности.</w:t>
            </w:r>
          </w:p>
        </w:tc>
        <w:tc>
          <w:tcPr>
            <w:tcW w:w="1099" w:type="dxa"/>
          </w:tcPr>
          <w:p w:rsidR="005243AA" w:rsidRPr="002D52AA" w:rsidRDefault="005243AA" w:rsidP="009E282A">
            <w:pPr>
              <w:rPr>
                <w:b/>
                <w:sz w:val="24"/>
                <w:szCs w:val="24"/>
              </w:rPr>
            </w:pPr>
          </w:p>
        </w:tc>
      </w:tr>
      <w:tr w:rsidR="005243AA" w:rsidTr="00030FBE">
        <w:tc>
          <w:tcPr>
            <w:tcW w:w="4253" w:type="dxa"/>
          </w:tcPr>
          <w:p w:rsidR="005243AA" w:rsidRPr="00983DAA" w:rsidRDefault="005243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1.2.</w:t>
            </w:r>
            <w:r w:rsidRPr="00983DAA">
              <w:rPr>
                <w:rFonts w:ascii="Times New Roman" w:hAnsi="Times New Roman" w:cs="Times New Roman"/>
              </w:rPr>
              <w:t xml:space="preserve"> Выбирать метод получения заготовок и схемы их базирования.</w:t>
            </w:r>
          </w:p>
        </w:tc>
        <w:tc>
          <w:tcPr>
            <w:tcW w:w="4820" w:type="dxa"/>
          </w:tcPr>
          <w:p w:rsidR="00536AD5" w:rsidRPr="00983DAA" w:rsidRDefault="00536AD5" w:rsidP="00536AD5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По чертежу детали выбирать способ получения заготовки.</w:t>
            </w:r>
          </w:p>
          <w:p w:rsidR="005243AA" w:rsidRPr="00983DAA" w:rsidRDefault="00536AD5" w:rsidP="00536AD5">
            <w:pPr>
              <w:rPr>
                <w:b/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Рассчитывать массу детали и заготовки</w:t>
            </w:r>
            <w:r w:rsidRPr="00983DAA">
              <w:rPr>
                <w:b/>
                <w:sz w:val="20"/>
                <w:szCs w:val="20"/>
              </w:rPr>
              <w:t xml:space="preserve">.  </w:t>
            </w:r>
            <w:r w:rsidRPr="00983DAA">
              <w:rPr>
                <w:sz w:val="20"/>
                <w:szCs w:val="20"/>
              </w:rPr>
              <w:t>Определять коэффициент использования материала.</w:t>
            </w:r>
          </w:p>
        </w:tc>
        <w:tc>
          <w:tcPr>
            <w:tcW w:w="1099" w:type="dxa"/>
          </w:tcPr>
          <w:p w:rsidR="005243AA" w:rsidRPr="002D52AA" w:rsidRDefault="005243AA" w:rsidP="009E282A">
            <w:pPr>
              <w:rPr>
                <w:b/>
                <w:sz w:val="24"/>
                <w:szCs w:val="24"/>
              </w:rPr>
            </w:pPr>
          </w:p>
        </w:tc>
      </w:tr>
      <w:tr w:rsidR="005243AA" w:rsidTr="00030FBE">
        <w:tc>
          <w:tcPr>
            <w:tcW w:w="4253" w:type="dxa"/>
          </w:tcPr>
          <w:p w:rsidR="005243AA" w:rsidRPr="00983DAA" w:rsidRDefault="005243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1.3.</w:t>
            </w:r>
            <w:r w:rsidRPr="00983DAA">
              <w:rPr>
                <w:rFonts w:ascii="Times New Roman" w:hAnsi="Times New Roman" w:cs="Times New Roman"/>
              </w:rPr>
              <w:t xml:space="preserve"> Составлять маршруты изготовления деталей и проектировать технологические операции.</w:t>
            </w:r>
          </w:p>
        </w:tc>
        <w:tc>
          <w:tcPr>
            <w:tcW w:w="4820" w:type="dxa"/>
          </w:tcPr>
          <w:p w:rsidR="005243AA" w:rsidRPr="00983DAA" w:rsidRDefault="00536AD5" w:rsidP="009E282A">
            <w:pPr>
              <w:rPr>
                <w:b/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Составлять маршруты изготовления деталей и проектировать технологические операции.</w:t>
            </w:r>
          </w:p>
        </w:tc>
        <w:tc>
          <w:tcPr>
            <w:tcW w:w="1099" w:type="dxa"/>
          </w:tcPr>
          <w:p w:rsidR="005243AA" w:rsidRPr="002D52AA" w:rsidRDefault="005243AA" w:rsidP="009E282A">
            <w:pPr>
              <w:rPr>
                <w:b/>
                <w:sz w:val="24"/>
                <w:szCs w:val="24"/>
              </w:rPr>
            </w:pPr>
          </w:p>
        </w:tc>
      </w:tr>
      <w:tr w:rsidR="005243AA" w:rsidTr="00030FBE">
        <w:tc>
          <w:tcPr>
            <w:tcW w:w="4253" w:type="dxa"/>
          </w:tcPr>
          <w:p w:rsidR="005243AA" w:rsidRPr="00983DAA" w:rsidRDefault="005243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1.4.</w:t>
            </w:r>
            <w:r w:rsidRPr="00983DAA">
              <w:rPr>
                <w:rFonts w:ascii="Times New Roman" w:hAnsi="Times New Roman" w:cs="Times New Roman"/>
              </w:rPr>
              <w:t xml:space="preserve"> Разрабатывать и внедрять управляющие программы обработки деталей.</w:t>
            </w:r>
          </w:p>
        </w:tc>
        <w:tc>
          <w:tcPr>
            <w:tcW w:w="4820" w:type="dxa"/>
          </w:tcPr>
          <w:p w:rsidR="005243AA" w:rsidRPr="00983DAA" w:rsidRDefault="00AD3DF8" w:rsidP="00AD3DF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Знать </w:t>
            </w:r>
            <w:r w:rsidR="00813971"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методику раз</w:t>
            </w: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работки и внедрения управляющих </w:t>
            </w:r>
            <w:r w:rsidR="00813971"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программ д</w:t>
            </w: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ля обработки простых деталей на автоматизированном оборудовании. </w:t>
            </w:r>
          </w:p>
        </w:tc>
        <w:tc>
          <w:tcPr>
            <w:tcW w:w="1099" w:type="dxa"/>
          </w:tcPr>
          <w:p w:rsidR="005243AA" w:rsidRPr="002D52AA" w:rsidRDefault="005243AA" w:rsidP="009E282A">
            <w:pPr>
              <w:rPr>
                <w:b/>
                <w:sz w:val="24"/>
                <w:szCs w:val="24"/>
              </w:rPr>
            </w:pPr>
          </w:p>
        </w:tc>
      </w:tr>
      <w:tr w:rsidR="005243AA" w:rsidTr="00983DAA">
        <w:trPr>
          <w:trHeight w:val="900"/>
        </w:trPr>
        <w:tc>
          <w:tcPr>
            <w:tcW w:w="4253" w:type="dxa"/>
          </w:tcPr>
          <w:p w:rsidR="00983DAA" w:rsidRPr="00983DAA" w:rsidRDefault="005243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1.5.</w:t>
            </w:r>
            <w:r w:rsidRPr="00983DAA">
              <w:rPr>
                <w:rFonts w:ascii="Times New Roman" w:hAnsi="Times New Roman" w:cs="Times New Roman"/>
              </w:rPr>
              <w:t xml:space="preserve"> Использовать системы автоматизированного проектирования технологических процессов </w:t>
            </w:r>
          </w:p>
        </w:tc>
        <w:tc>
          <w:tcPr>
            <w:tcW w:w="4820" w:type="dxa"/>
          </w:tcPr>
          <w:p w:rsidR="005243AA" w:rsidRPr="00983DAA" w:rsidRDefault="00B33408" w:rsidP="00030FBE">
            <w:pPr>
              <w:ind w:firstLine="21"/>
              <w:jc w:val="both"/>
              <w:rPr>
                <w:bCs/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Выполнять чертежи</w:t>
            </w:r>
            <w:r w:rsidR="00030FBE" w:rsidRPr="00983DAA">
              <w:rPr>
                <w:sz w:val="20"/>
                <w:szCs w:val="20"/>
              </w:rPr>
              <w:t xml:space="preserve">   и оформлять технологическую документацию с помощью автоматизированного проектирования.</w:t>
            </w:r>
          </w:p>
          <w:p w:rsidR="00030FBE" w:rsidRPr="00983DAA" w:rsidRDefault="00030FBE" w:rsidP="009E282A">
            <w:pPr>
              <w:rPr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243AA" w:rsidRPr="002D52AA" w:rsidRDefault="005243AA" w:rsidP="009E282A">
            <w:pPr>
              <w:rPr>
                <w:b/>
                <w:sz w:val="24"/>
                <w:szCs w:val="24"/>
              </w:rPr>
            </w:pPr>
          </w:p>
        </w:tc>
      </w:tr>
      <w:tr w:rsidR="00983DAA" w:rsidTr="00030FBE">
        <w:trPr>
          <w:trHeight w:val="480"/>
        </w:trPr>
        <w:tc>
          <w:tcPr>
            <w:tcW w:w="4253" w:type="dxa"/>
          </w:tcPr>
          <w:p w:rsidR="00983DAA" w:rsidRPr="00983DAA" w:rsidRDefault="00983DAA" w:rsidP="00983DAA">
            <w:pPr>
              <w:ind w:firstLine="21"/>
              <w:jc w:val="both"/>
              <w:rPr>
                <w:b/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 xml:space="preserve"> </w:t>
            </w:r>
            <w:r w:rsidR="0093256F">
              <w:rPr>
                <w:b/>
                <w:sz w:val="20"/>
                <w:szCs w:val="20"/>
              </w:rPr>
              <w:t>ПК1.6.</w:t>
            </w:r>
            <w:r w:rsidRPr="00983DAA">
              <w:rPr>
                <w:sz w:val="20"/>
                <w:szCs w:val="20"/>
              </w:rPr>
              <w:t>Использовать методику расчёта  сварных конструкций.</w:t>
            </w:r>
          </w:p>
        </w:tc>
        <w:tc>
          <w:tcPr>
            <w:tcW w:w="4820" w:type="dxa"/>
          </w:tcPr>
          <w:p w:rsidR="00983DAA" w:rsidRPr="00983DAA" w:rsidRDefault="00983DAA" w:rsidP="00983DAA">
            <w:pPr>
              <w:ind w:firstLine="21"/>
              <w:jc w:val="both"/>
              <w:rPr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Использовать методику расчёта на прочность сварных швов. Производить анализ сварных конструкций.  Выбирать рациональные  материалы и профили  сварных конструкций.</w:t>
            </w: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</w:rPr>
            </w:pPr>
          </w:p>
        </w:tc>
      </w:tr>
      <w:tr w:rsidR="00983DAA" w:rsidTr="00030FBE">
        <w:tc>
          <w:tcPr>
            <w:tcW w:w="4253" w:type="dxa"/>
          </w:tcPr>
          <w:p w:rsidR="00983DAA" w:rsidRPr="00983DAA" w:rsidRDefault="00983D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</w:t>
            </w:r>
            <w:r w:rsidRPr="00983DAA">
              <w:rPr>
                <w:rFonts w:ascii="Times New Roman" w:hAnsi="Times New Roman" w:cs="Times New Roman"/>
              </w:rPr>
              <w:t xml:space="preserve"> </w:t>
            </w:r>
            <w:r w:rsidRPr="00983DAA">
              <w:rPr>
                <w:rFonts w:ascii="Times New Roman" w:hAnsi="Times New Roman" w:cs="Times New Roman"/>
                <w:b/>
              </w:rPr>
              <w:t>2.1.</w:t>
            </w:r>
            <w:r w:rsidRPr="00983DAA">
              <w:rPr>
                <w:rFonts w:ascii="Times New Roman" w:hAnsi="Times New Roman" w:cs="Times New Roman"/>
              </w:rPr>
              <w:t xml:space="preserve"> Участвовать в планировании и организации работы структурного подразделения.</w:t>
            </w:r>
          </w:p>
        </w:tc>
        <w:tc>
          <w:tcPr>
            <w:tcW w:w="4820" w:type="dxa"/>
          </w:tcPr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Уметь рационально организовывать рабочие места, участвовать в расстановке кадров, обеспечивать</w:t>
            </w:r>
          </w:p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их предметами и средствами труда</w:t>
            </w:r>
          </w:p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рассчитывать показатели, характеризующие</w:t>
            </w:r>
          </w:p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эффективность организации основного и вспомогательного оборудования;</w:t>
            </w: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  <w:sz w:val="24"/>
                <w:szCs w:val="24"/>
              </w:rPr>
            </w:pPr>
          </w:p>
        </w:tc>
      </w:tr>
      <w:tr w:rsidR="00983DAA" w:rsidTr="00030FBE">
        <w:tc>
          <w:tcPr>
            <w:tcW w:w="4253" w:type="dxa"/>
          </w:tcPr>
          <w:p w:rsidR="00983DAA" w:rsidRPr="00983DAA" w:rsidRDefault="00983D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2.2.</w:t>
            </w:r>
            <w:r w:rsidRPr="00983DAA">
              <w:rPr>
                <w:rFonts w:ascii="Times New Roman" w:hAnsi="Times New Roman" w:cs="Times New Roman"/>
              </w:rPr>
              <w:t xml:space="preserve"> Участвовать в руководстве работой структурного подразделения.</w:t>
            </w:r>
          </w:p>
        </w:tc>
        <w:tc>
          <w:tcPr>
            <w:tcW w:w="4820" w:type="dxa"/>
          </w:tcPr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Уметь принимать и реализовывать управленческие решения;</w:t>
            </w:r>
          </w:p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мотивировать работников на решение</w:t>
            </w:r>
          </w:p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производственных задач;</w:t>
            </w:r>
          </w:p>
          <w:p w:rsidR="00983DAA" w:rsidRPr="00983DAA" w:rsidRDefault="00983DAA" w:rsidP="004436B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управлять конфликтными ситуациями</w:t>
            </w: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</w:rPr>
            </w:pPr>
          </w:p>
        </w:tc>
      </w:tr>
      <w:tr w:rsidR="00983DAA" w:rsidTr="00030FBE">
        <w:tc>
          <w:tcPr>
            <w:tcW w:w="4253" w:type="dxa"/>
          </w:tcPr>
          <w:p w:rsidR="00983DAA" w:rsidRPr="00983DAA" w:rsidRDefault="00983D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2.3.</w:t>
            </w:r>
            <w:r w:rsidRPr="00983DAA">
              <w:rPr>
                <w:rFonts w:ascii="Times New Roman" w:hAnsi="Times New Roman" w:cs="Times New Roman"/>
              </w:rPr>
              <w:t xml:space="preserve"> Участвовать в анализе процесса и результатов деятельности подразделения.</w:t>
            </w:r>
          </w:p>
        </w:tc>
        <w:tc>
          <w:tcPr>
            <w:tcW w:w="4820" w:type="dxa"/>
          </w:tcPr>
          <w:p w:rsidR="00983DAA" w:rsidRPr="00983DAA" w:rsidRDefault="00983DAA" w:rsidP="004436BE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83DA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Знать методы и способы анализа показателей деятельности структурного подразделения</w:t>
            </w: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</w:rPr>
            </w:pPr>
          </w:p>
        </w:tc>
      </w:tr>
      <w:tr w:rsidR="00983DAA" w:rsidTr="00030FBE">
        <w:tc>
          <w:tcPr>
            <w:tcW w:w="4253" w:type="dxa"/>
          </w:tcPr>
          <w:p w:rsidR="00983DAA" w:rsidRPr="00983DAA" w:rsidRDefault="00983D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3.1.</w:t>
            </w:r>
            <w:r w:rsidRPr="00983DAA">
              <w:rPr>
                <w:rFonts w:ascii="Times New Roman" w:hAnsi="Times New Roman" w:cs="Times New Roman"/>
              </w:rPr>
              <w:t xml:space="preserve"> Участвовать в реализации технологического процесса по изготовлению деталей.</w:t>
            </w:r>
          </w:p>
        </w:tc>
        <w:tc>
          <w:tcPr>
            <w:tcW w:w="4820" w:type="dxa"/>
          </w:tcPr>
          <w:p w:rsidR="00983DAA" w:rsidRPr="00983DAA" w:rsidRDefault="00983DAA" w:rsidP="009E282A">
            <w:pPr>
              <w:rPr>
                <w:sz w:val="20"/>
                <w:szCs w:val="20"/>
              </w:rPr>
            </w:pPr>
            <w:r w:rsidRPr="00983DAA">
              <w:rPr>
                <w:sz w:val="20"/>
                <w:szCs w:val="20"/>
              </w:rPr>
              <w:t>Оформление технологической документации технологического процесса.</w:t>
            </w: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</w:rPr>
            </w:pPr>
          </w:p>
        </w:tc>
      </w:tr>
      <w:tr w:rsidR="00983DAA" w:rsidTr="00030FBE">
        <w:tc>
          <w:tcPr>
            <w:tcW w:w="4253" w:type="dxa"/>
          </w:tcPr>
          <w:p w:rsidR="00983DAA" w:rsidRPr="00983DAA" w:rsidRDefault="00983DAA" w:rsidP="009E282A">
            <w:pPr>
              <w:pStyle w:val="ConsPlusNormal"/>
              <w:rPr>
                <w:rFonts w:ascii="Times New Roman" w:hAnsi="Times New Roman" w:cs="Times New Roman"/>
              </w:rPr>
            </w:pPr>
            <w:r w:rsidRPr="00983DAA">
              <w:rPr>
                <w:rFonts w:ascii="Times New Roman" w:hAnsi="Times New Roman" w:cs="Times New Roman"/>
                <w:b/>
              </w:rPr>
              <w:t>ПК 3.2.</w:t>
            </w:r>
            <w:r w:rsidRPr="00983DAA">
              <w:rPr>
                <w:rFonts w:ascii="Times New Roman" w:hAnsi="Times New Roman" w:cs="Times New Roman"/>
              </w:rPr>
              <w:t xml:space="preserve"> Проводить контроль соответствия качества деталей требованиям технической документации.</w:t>
            </w:r>
          </w:p>
        </w:tc>
        <w:tc>
          <w:tcPr>
            <w:tcW w:w="4820" w:type="dxa"/>
          </w:tcPr>
          <w:p w:rsidR="00983DAA" w:rsidRPr="00983DAA" w:rsidRDefault="00983DAA" w:rsidP="004F1142">
            <w:pPr>
              <w:kinsoku w:val="0"/>
              <w:overflowPunct w:val="0"/>
              <w:autoSpaceDE w:val="0"/>
              <w:autoSpaceDN w:val="0"/>
              <w:adjustRightInd w:val="0"/>
              <w:spacing w:before="21" w:line="274" w:lineRule="exact"/>
              <w:ind w:right="99"/>
              <w:rPr>
                <w:spacing w:val="-1"/>
                <w:sz w:val="20"/>
                <w:szCs w:val="20"/>
              </w:rPr>
            </w:pPr>
            <w:r w:rsidRPr="00983DAA">
              <w:rPr>
                <w:spacing w:val="-2"/>
                <w:sz w:val="20"/>
                <w:szCs w:val="20"/>
              </w:rPr>
              <w:t>Уметь выбирать измерительный и контрольный инструмент в соответствии с точностью поверхности детали. Уметь проверять параметры точности и шероховатости  в соответствии с чертежом</w:t>
            </w:r>
            <w:r w:rsidRPr="00983DAA">
              <w:rPr>
                <w:spacing w:val="-1"/>
                <w:sz w:val="20"/>
                <w:szCs w:val="20"/>
              </w:rPr>
              <w:t>. Правильно</w:t>
            </w:r>
            <w:r w:rsidRPr="00983DAA">
              <w:rPr>
                <w:spacing w:val="57"/>
                <w:sz w:val="20"/>
                <w:szCs w:val="20"/>
              </w:rPr>
              <w:t xml:space="preserve"> </w:t>
            </w:r>
            <w:r w:rsidRPr="00983DAA">
              <w:rPr>
                <w:spacing w:val="-1"/>
                <w:sz w:val="20"/>
                <w:szCs w:val="20"/>
              </w:rPr>
              <w:t>делает</w:t>
            </w:r>
            <w:r w:rsidRPr="00983DAA">
              <w:rPr>
                <w:spacing w:val="58"/>
                <w:sz w:val="20"/>
                <w:szCs w:val="20"/>
              </w:rPr>
              <w:t xml:space="preserve"> </w:t>
            </w:r>
            <w:r w:rsidRPr="00983DAA">
              <w:rPr>
                <w:spacing w:val="-1"/>
                <w:sz w:val="20"/>
                <w:szCs w:val="20"/>
              </w:rPr>
              <w:t>выводы</w:t>
            </w:r>
            <w:r w:rsidRPr="00983DAA">
              <w:rPr>
                <w:spacing w:val="56"/>
                <w:sz w:val="20"/>
                <w:szCs w:val="20"/>
              </w:rPr>
              <w:t xml:space="preserve"> </w:t>
            </w:r>
            <w:r w:rsidRPr="00983DAA">
              <w:rPr>
                <w:sz w:val="20"/>
                <w:szCs w:val="20"/>
              </w:rPr>
              <w:t>о</w:t>
            </w:r>
            <w:r w:rsidRPr="00983DAA">
              <w:rPr>
                <w:spacing w:val="57"/>
                <w:sz w:val="20"/>
                <w:szCs w:val="20"/>
              </w:rPr>
              <w:t xml:space="preserve"> </w:t>
            </w:r>
            <w:r w:rsidRPr="00983DAA">
              <w:rPr>
                <w:sz w:val="20"/>
                <w:szCs w:val="20"/>
              </w:rPr>
              <w:t>годности</w:t>
            </w:r>
            <w:r w:rsidRPr="00983DAA">
              <w:rPr>
                <w:spacing w:val="33"/>
                <w:sz w:val="20"/>
                <w:szCs w:val="20"/>
              </w:rPr>
              <w:t xml:space="preserve"> </w:t>
            </w:r>
            <w:r w:rsidRPr="00983DAA">
              <w:rPr>
                <w:spacing w:val="-1"/>
                <w:sz w:val="20"/>
                <w:szCs w:val="20"/>
              </w:rPr>
              <w:t>детали.</w:t>
            </w:r>
            <w:r w:rsidRPr="00983DAA">
              <w:rPr>
                <w:spacing w:val="-2"/>
                <w:sz w:val="20"/>
                <w:szCs w:val="20"/>
              </w:rPr>
              <w:t xml:space="preserve"> Уметь  рассчитывать контрольный инструмент.</w:t>
            </w:r>
          </w:p>
          <w:p w:rsidR="00983DAA" w:rsidRPr="00983DAA" w:rsidRDefault="00983DAA" w:rsidP="009E282A">
            <w:pPr>
              <w:rPr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983DAA" w:rsidRPr="002D52AA" w:rsidRDefault="00983DAA" w:rsidP="009E282A">
            <w:pPr>
              <w:rPr>
                <w:b/>
              </w:rPr>
            </w:pPr>
          </w:p>
        </w:tc>
      </w:tr>
    </w:tbl>
    <w:p w:rsidR="005243AA" w:rsidRPr="000C6648" w:rsidRDefault="005243AA" w:rsidP="005243AA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5243AA" w:rsidRDefault="005243AA" w:rsidP="005243AA">
      <w:pPr>
        <w:spacing w:line="20" w:lineRule="atLeast"/>
        <w:rPr>
          <w:b/>
          <w:sz w:val="20"/>
          <w:szCs w:val="20"/>
        </w:rPr>
      </w:pPr>
    </w:p>
    <w:p w:rsidR="005243AA" w:rsidRDefault="005243AA" w:rsidP="005243AA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5243AA" w:rsidRDefault="005243AA" w:rsidP="005243AA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5243AA" w:rsidRPr="00EF2567" w:rsidRDefault="005243AA" w:rsidP="005243AA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105D70" w:rsidRPr="0029212F" w:rsidRDefault="00105D70" w:rsidP="006C31CB">
      <w:pPr>
        <w:rPr>
          <w:b/>
          <w:sz w:val="28"/>
          <w:szCs w:val="28"/>
        </w:rPr>
      </w:pPr>
      <w:bookmarkStart w:id="0" w:name="_GoBack"/>
      <w:bookmarkEnd w:id="0"/>
    </w:p>
    <w:sectPr w:rsidR="00105D70" w:rsidRPr="0029212F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FEF" w:rsidRDefault="002A1FEF" w:rsidP="004F43E1">
      <w:r>
        <w:separator/>
      </w:r>
    </w:p>
  </w:endnote>
  <w:endnote w:type="continuationSeparator" w:id="0">
    <w:p w:rsidR="002A1FEF" w:rsidRDefault="002A1FEF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FEF" w:rsidRDefault="002A1FEF" w:rsidP="004F43E1">
      <w:r>
        <w:separator/>
      </w:r>
    </w:p>
  </w:footnote>
  <w:footnote w:type="continuationSeparator" w:id="0">
    <w:p w:rsidR="002A1FEF" w:rsidRDefault="002A1FEF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"/>
      <w:lvlJc w:val="left"/>
      <w:pPr>
        <w:ind w:left="499" w:hanging="341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446" w:hanging="341"/>
      </w:pPr>
    </w:lvl>
    <w:lvl w:ilvl="2">
      <w:numFmt w:val="bullet"/>
      <w:lvlText w:val="•"/>
      <w:lvlJc w:val="left"/>
      <w:pPr>
        <w:ind w:left="2393" w:hanging="341"/>
      </w:pPr>
    </w:lvl>
    <w:lvl w:ilvl="3">
      <w:numFmt w:val="bullet"/>
      <w:lvlText w:val="•"/>
      <w:lvlJc w:val="left"/>
      <w:pPr>
        <w:ind w:left="3339" w:hanging="341"/>
      </w:pPr>
    </w:lvl>
    <w:lvl w:ilvl="4">
      <w:numFmt w:val="bullet"/>
      <w:lvlText w:val="•"/>
      <w:lvlJc w:val="left"/>
      <w:pPr>
        <w:ind w:left="4286" w:hanging="341"/>
      </w:pPr>
    </w:lvl>
    <w:lvl w:ilvl="5">
      <w:numFmt w:val="bullet"/>
      <w:lvlText w:val="•"/>
      <w:lvlJc w:val="left"/>
      <w:pPr>
        <w:ind w:left="5233" w:hanging="341"/>
      </w:pPr>
    </w:lvl>
    <w:lvl w:ilvl="6">
      <w:numFmt w:val="bullet"/>
      <w:lvlText w:val="•"/>
      <w:lvlJc w:val="left"/>
      <w:pPr>
        <w:ind w:left="6179" w:hanging="341"/>
      </w:pPr>
    </w:lvl>
    <w:lvl w:ilvl="7">
      <w:numFmt w:val="bullet"/>
      <w:lvlText w:val="•"/>
      <w:lvlJc w:val="left"/>
      <w:pPr>
        <w:ind w:left="7126" w:hanging="341"/>
      </w:pPr>
    </w:lvl>
    <w:lvl w:ilvl="8">
      <w:numFmt w:val="bullet"/>
      <w:lvlText w:val="•"/>
      <w:lvlJc w:val="left"/>
      <w:pPr>
        <w:ind w:left="8073" w:hanging="341"/>
      </w:pPr>
    </w:lvl>
  </w:abstractNum>
  <w:abstractNum w:abstractNumId="1">
    <w:nsid w:val="00000403"/>
    <w:multiLevelType w:val="multilevel"/>
    <w:tmpl w:val="00000886"/>
    <w:lvl w:ilvl="0">
      <w:numFmt w:val="bullet"/>
      <w:lvlText w:val=""/>
      <w:lvlJc w:val="left"/>
      <w:pPr>
        <w:ind w:left="514" w:hanging="339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450" w:hanging="339"/>
      </w:pPr>
    </w:lvl>
    <w:lvl w:ilvl="2">
      <w:numFmt w:val="bullet"/>
      <w:lvlText w:val="•"/>
      <w:lvlJc w:val="left"/>
      <w:pPr>
        <w:ind w:left="2385" w:hanging="339"/>
      </w:pPr>
    </w:lvl>
    <w:lvl w:ilvl="3">
      <w:numFmt w:val="bullet"/>
      <w:lvlText w:val="•"/>
      <w:lvlJc w:val="left"/>
      <w:pPr>
        <w:ind w:left="3320" w:hanging="339"/>
      </w:pPr>
    </w:lvl>
    <w:lvl w:ilvl="4">
      <w:numFmt w:val="bullet"/>
      <w:lvlText w:val="•"/>
      <w:lvlJc w:val="left"/>
      <w:pPr>
        <w:ind w:left="4255" w:hanging="339"/>
      </w:pPr>
    </w:lvl>
    <w:lvl w:ilvl="5">
      <w:numFmt w:val="bullet"/>
      <w:lvlText w:val="•"/>
      <w:lvlJc w:val="left"/>
      <w:pPr>
        <w:ind w:left="5190" w:hanging="339"/>
      </w:pPr>
    </w:lvl>
    <w:lvl w:ilvl="6">
      <w:numFmt w:val="bullet"/>
      <w:lvlText w:val="•"/>
      <w:lvlJc w:val="left"/>
      <w:pPr>
        <w:ind w:left="6125" w:hanging="339"/>
      </w:pPr>
    </w:lvl>
    <w:lvl w:ilvl="7">
      <w:numFmt w:val="bullet"/>
      <w:lvlText w:val="•"/>
      <w:lvlJc w:val="left"/>
      <w:pPr>
        <w:ind w:left="7060" w:hanging="339"/>
      </w:pPr>
    </w:lvl>
    <w:lvl w:ilvl="8">
      <w:numFmt w:val="bullet"/>
      <w:lvlText w:val="•"/>
      <w:lvlJc w:val="left"/>
      <w:pPr>
        <w:ind w:left="7996" w:hanging="339"/>
      </w:pPr>
    </w:lvl>
  </w:abstractNum>
  <w:abstractNum w:abstractNumId="2">
    <w:nsid w:val="0000040D"/>
    <w:multiLevelType w:val="multilevel"/>
    <w:tmpl w:val="00000890"/>
    <w:lvl w:ilvl="0">
      <w:numFmt w:val="bullet"/>
      <w:lvlText w:val=""/>
      <w:lvlJc w:val="left"/>
      <w:pPr>
        <w:ind w:left="495" w:hanging="339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911" w:hanging="339"/>
      </w:pPr>
    </w:lvl>
    <w:lvl w:ilvl="2">
      <w:numFmt w:val="bullet"/>
      <w:lvlText w:val="•"/>
      <w:lvlJc w:val="left"/>
      <w:pPr>
        <w:ind w:left="1326" w:hanging="339"/>
      </w:pPr>
    </w:lvl>
    <w:lvl w:ilvl="3">
      <w:numFmt w:val="bullet"/>
      <w:lvlText w:val="•"/>
      <w:lvlJc w:val="left"/>
      <w:pPr>
        <w:ind w:left="1742" w:hanging="339"/>
      </w:pPr>
    </w:lvl>
    <w:lvl w:ilvl="4">
      <w:numFmt w:val="bullet"/>
      <w:lvlText w:val="•"/>
      <w:lvlJc w:val="left"/>
      <w:pPr>
        <w:ind w:left="2157" w:hanging="339"/>
      </w:pPr>
    </w:lvl>
    <w:lvl w:ilvl="5">
      <w:numFmt w:val="bullet"/>
      <w:lvlText w:val="•"/>
      <w:lvlJc w:val="left"/>
      <w:pPr>
        <w:ind w:left="2573" w:hanging="339"/>
      </w:pPr>
    </w:lvl>
    <w:lvl w:ilvl="6">
      <w:numFmt w:val="bullet"/>
      <w:lvlText w:val="•"/>
      <w:lvlJc w:val="left"/>
      <w:pPr>
        <w:ind w:left="2988" w:hanging="339"/>
      </w:pPr>
    </w:lvl>
    <w:lvl w:ilvl="7">
      <w:numFmt w:val="bullet"/>
      <w:lvlText w:val="•"/>
      <w:lvlJc w:val="left"/>
      <w:pPr>
        <w:ind w:left="3403" w:hanging="339"/>
      </w:pPr>
    </w:lvl>
    <w:lvl w:ilvl="8">
      <w:numFmt w:val="bullet"/>
      <w:lvlText w:val="•"/>
      <w:lvlJc w:val="left"/>
      <w:pPr>
        <w:ind w:left="3819" w:hanging="339"/>
      </w:pPr>
    </w:lvl>
  </w:abstractNum>
  <w:abstractNum w:abstractNumId="3">
    <w:nsid w:val="00000411"/>
    <w:multiLevelType w:val="multilevel"/>
    <w:tmpl w:val="00000894"/>
    <w:lvl w:ilvl="0">
      <w:numFmt w:val="bullet"/>
      <w:lvlText w:val=""/>
      <w:lvlJc w:val="left"/>
      <w:pPr>
        <w:ind w:left="495" w:hanging="339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911" w:hanging="339"/>
      </w:pPr>
    </w:lvl>
    <w:lvl w:ilvl="2">
      <w:numFmt w:val="bullet"/>
      <w:lvlText w:val="•"/>
      <w:lvlJc w:val="left"/>
      <w:pPr>
        <w:ind w:left="1326" w:hanging="339"/>
      </w:pPr>
    </w:lvl>
    <w:lvl w:ilvl="3">
      <w:numFmt w:val="bullet"/>
      <w:lvlText w:val="•"/>
      <w:lvlJc w:val="left"/>
      <w:pPr>
        <w:ind w:left="1742" w:hanging="339"/>
      </w:pPr>
    </w:lvl>
    <w:lvl w:ilvl="4">
      <w:numFmt w:val="bullet"/>
      <w:lvlText w:val="•"/>
      <w:lvlJc w:val="left"/>
      <w:pPr>
        <w:ind w:left="2157" w:hanging="339"/>
      </w:pPr>
    </w:lvl>
    <w:lvl w:ilvl="5">
      <w:numFmt w:val="bullet"/>
      <w:lvlText w:val="•"/>
      <w:lvlJc w:val="left"/>
      <w:pPr>
        <w:ind w:left="2573" w:hanging="339"/>
      </w:pPr>
    </w:lvl>
    <w:lvl w:ilvl="6">
      <w:numFmt w:val="bullet"/>
      <w:lvlText w:val="•"/>
      <w:lvlJc w:val="left"/>
      <w:pPr>
        <w:ind w:left="2988" w:hanging="339"/>
      </w:pPr>
    </w:lvl>
    <w:lvl w:ilvl="7">
      <w:numFmt w:val="bullet"/>
      <w:lvlText w:val="•"/>
      <w:lvlJc w:val="left"/>
      <w:pPr>
        <w:ind w:left="3403" w:hanging="339"/>
      </w:pPr>
    </w:lvl>
    <w:lvl w:ilvl="8">
      <w:numFmt w:val="bullet"/>
      <w:lvlText w:val="•"/>
      <w:lvlJc w:val="left"/>
      <w:pPr>
        <w:ind w:left="3819" w:hanging="339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C664B8"/>
    <w:multiLevelType w:val="hybridMultilevel"/>
    <w:tmpl w:val="98C8CAEC"/>
    <w:lvl w:ilvl="0" w:tplc="B7C44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6B767A"/>
    <w:multiLevelType w:val="hybridMultilevel"/>
    <w:tmpl w:val="ECC86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30FBE"/>
    <w:rsid w:val="00035305"/>
    <w:rsid w:val="00044E8C"/>
    <w:rsid w:val="00061B99"/>
    <w:rsid w:val="00070904"/>
    <w:rsid w:val="00090305"/>
    <w:rsid w:val="000C0914"/>
    <w:rsid w:val="000C1B9A"/>
    <w:rsid w:val="000C698A"/>
    <w:rsid w:val="00105D70"/>
    <w:rsid w:val="00186BBF"/>
    <w:rsid w:val="001A6D1D"/>
    <w:rsid w:val="002579AE"/>
    <w:rsid w:val="00270B18"/>
    <w:rsid w:val="0029212F"/>
    <w:rsid w:val="002A1FEF"/>
    <w:rsid w:val="003478EE"/>
    <w:rsid w:val="00392205"/>
    <w:rsid w:val="00392CD2"/>
    <w:rsid w:val="003A23F3"/>
    <w:rsid w:val="003F4A9B"/>
    <w:rsid w:val="004436BE"/>
    <w:rsid w:val="00444B52"/>
    <w:rsid w:val="00482DB6"/>
    <w:rsid w:val="004A68DA"/>
    <w:rsid w:val="004B6FDE"/>
    <w:rsid w:val="004F1142"/>
    <w:rsid w:val="004F43E1"/>
    <w:rsid w:val="005217F5"/>
    <w:rsid w:val="005243AA"/>
    <w:rsid w:val="00536AD5"/>
    <w:rsid w:val="005747C2"/>
    <w:rsid w:val="005B3156"/>
    <w:rsid w:val="005E61E0"/>
    <w:rsid w:val="00605B14"/>
    <w:rsid w:val="00647211"/>
    <w:rsid w:val="006602C2"/>
    <w:rsid w:val="006B3674"/>
    <w:rsid w:val="006C31CB"/>
    <w:rsid w:val="007240D1"/>
    <w:rsid w:val="007257A4"/>
    <w:rsid w:val="00732AEC"/>
    <w:rsid w:val="00764A51"/>
    <w:rsid w:val="007C1054"/>
    <w:rsid w:val="007D7AD8"/>
    <w:rsid w:val="00801C21"/>
    <w:rsid w:val="00813971"/>
    <w:rsid w:val="00817BDB"/>
    <w:rsid w:val="00897527"/>
    <w:rsid w:val="008C0190"/>
    <w:rsid w:val="00901075"/>
    <w:rsid w:val="00917AA0"/>
    <w:rsid w:val="0093256F"/>
    <w:rsid w:val="009529EB"/>
    <w:rsid w:val="00983DAA"/>
    <w:rsid w:val="00997492"/>
    <w:rsid w:val="009E282A"/>
    <w:rsid w:val="00A30506"/>
    <w:rsid w:val="00A34F03"/>
    <w:rsid w:val="00A51C36"/>
    <w:rsid w:val="00A860F8"/>
    <w:rsid w:val="00A87B9D"/>
    <w:rsid w:val="00AA2B6C"/>
    <w:rsid w:val="00AD3DF8"/>
    <w:rsid w:val="00AE3777"/>
    <w:rsid w:val="00AF3922"/>
    <w:rsid w:val="00AF57D7"/>
    <w:rsid w:val="00B33408"/>
    <w:rsid w:val="00B706F2"/>
    <w:rsid w:val="00B76483"/>
    <w:rsid w:val="00B87D8C"/>
    <w:rsid w:val="00BC304E"/>
    <w:rsid w:val="00BF727B"/>
    <w:rsid w:val="00C30247"/>
    <w:rsid w:val="00C53A5B"/>
    <w:rsid w:val="00C5693A"/>
    <w:rsid w:val="00C61D05"/>
    <w:rsid w:val="00C62E21"/>
    <w:rsid w:val="00C66F46"/>
    <w:rsid w:val="00CA70CD"/>
    <w:rsid w:val="00CB4DC1"/>
    <w:rsid w:val="00CF0C54"/>
    <w:rsid w:val="00D119B5"/>
    <w:rsid w:val="00D1670D"/>
    <w:rsid w:val="00D43160"/>
    <w:rsid w:val="00D83A5E"/>
    <w:rsid w:val="00DA5180"/>
    <w:rsid w:val="00E64EE9"/>
    <w:rsid w:val="00E87740"/>
    <w:rsid w:val="00ED3284"/>
    <w:rsid w:val="00F710E6"/>
    <w:rsid w:val="00F81E98"/>
    <w:rsid w:val="00F8752F"/>
    <w:rsid w:val="00FA2FF8"/>
    <w:rsid w:val="00FA61F4"/>
    <w:rsid w:val="00FB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A46B6-5555-41F3-9B45-48C36A5E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105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5D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2">
    <w:name w:val="Знак2"/>
    <w:basedOn w:val="a"/>
    <w:rsid w:val="009E28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97EC9-7589-4DCA-9E40-B311D3CE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13</Pages>
  <Words>3609</Words>
  <Characters>20574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24135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34</cp:revision>
  <cp:lastPrinted>2017-03-17T06:29:00Z</cp:lastPrinted>
  <dcterms:created xsi:type="dcterms:W3CDTF">2018-07-20T09:27:00Z</dcterms:created>
  <dcterms:modified xsi:type="dcterms:W3CDTF">2018-12-25T06:05:00Z</dcterms:modified>
</cp:coreProperties>
</file>